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footer1.xml" ContentType="application/vnd.openxmlformats-officedocument.wordprocessingml.footer+xml"/>
  <Default Extension="jpg" ContentType="image/jpg"/>
  <Override PartName="/word/header2.xml" ContentType="application/vnd.openxmlformats-officedocument.wordprocessingml.header+xml"/>
  <Override PartName="/word/header3.xml" ContentType="application/vnd.openxmlformats-officedocument.wordprocessingml.header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rPr>
          <w:sz w:val="26"/>
          <w:szCs w:val="26"/>
        </w:rPr>
        <w:jc w:val="left"/>
        <w:spacing w:before="3" w:lineRule="exact" w:line="260"/>
      </w:pPr>
      <w:r>
        <w:rPr>
          <w:sz w:val="26"/>
          <w:szCs w:val="26"/>
        </w:rPr>
      </w:r>
    </w:p>
    <w:p>
      <w:pPr>
        <w:rPr>
          <w:rFonts w:cs="Arial" w:hAnsi="Arial" w:eastAsia="Arial" w:ascii="Arial"/>
          <w:sz w:val="12"/>
          <w:szCs w:val="12"/>
        </w:rPr>
        <w:jc w:val="right"/>
        <w:spacing w:before="46"/>
        <w:ind w:right="220"/>
      </w:pPr>
      <w:r>
        <w:pict>
          <v:group style="position:absolute;margin-left:412.987pt;margin-top:77.5825pt;width:151.974pt;height:0pt;mso-position-horizontal-relative:page;mso-position-vertical-relative:paragraph;z-index:-1207" coordorigin="8260,1552" coordsize="3039,0">
            <v:shape style="position:absolute;left:8260;top:1552;width:3039;height:0" coordorigin="8260,1552" coordsize="3039,0" path="m8260,1552l11299,1552e" filled="f" stroked="t" strokeweight="0.606579pt" strokecolor="#DADADA">
              <v:path arrowok="t"/>
            </v:shape>
            <w10:wrap type="none"/>
          </v:group>
        </w:pict>
      </w:r>
      <w:r>
        <w:rPr>
          <w:rFonts w:cs="Arial" w:hAnsi="Arial" w:eastAsia="Arial" w:ascii="Arial"/>
          <w:b/>
          <w:color w:val="224A64"/>
          <w:spacing w:val="0"/>
          <w:w w:val="100"/>
          <w:sz w:val="12"/>
          <w:szCs w:val="12"/>
        </w:rPr>
        <w:t>valentino­rossi</w:t>
      </w:r>
      <w:r>
        <w:rPr>
          <w:rFonts w:cs="Arial" w:hAnsi="Arial" w:eastAsia="Arial" w:ascii="Arial"/>
          <w:b/>
          <w:color w:val="224A64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224A64"/>
          <w:spacing w:val="0"/>
          <w:w w:val="100"/>
          <w:sz w:val="12"/>
          <w:szCs w:val="12"/>
        </w:rPr>
        <w:t>­</w:t>
      </w:r>
      <w:r>
        <w:rPr>
          <w:rFonts w:cs="Arial" w:hAnsi="Arial" w:eastAsia="Arial" w:ascii="Arial"/>
          <w:b/>
          <w:color w:val="224A64"/>
          <w:spacing w:val="1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224A64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b/>
          <w:color w:val="224A64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224A64"/>
          <w:spacing w:val="0"/>
          <w:w w:val="100"/>
          <w:sz w:val="12"/>
          <w:szCs w:val="12"/>
        </w:rPr>
        <w:t>CV</w:t>
      </w:r>
      <w:r>
        <w:rPr>
          <w:rFonts w:cs="Arial" w:hAnsi="Arial" w:eastAsia="Arial" w:ascii="Arial"/>
          <w:b/>
          <w:color w:val="224A64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Cover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right"/>
        <w:spacing w:before="44" w:lineRule="exact" w:line="120"/>
        <w:ind w:right="1950"/>
      </w:pP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Leter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3" w:lineRule="exact" w:line="280"/>
        <w:sectPr>
          <w:pgNumType w:start="1"/>
          <w:pgMar w:header="272" w:footer="268" w:top="460" w:bottom="280" w:left="420" w:right="400"/>
          <w:headerReference w:type="default" r:id="rId4"/>
          <w:footerReference w:type="default" r:id="rId5"/>
          <w:pgSz w:w="11920" w:h="16860"/>
        </w:sectPr>
      </w:pPr>
      <w:r>
        <w:rPr>
          <w:sz w:val="28"/>
          <w:szCs w:val="28"/>
        </w:rPr>
      </w:r>
    </w:p>
    <w:p>
      <w:pPr>
        <w:rPr>
          <w:rFonts w:cs="Arial" w:hAnsi="Arial" w:eastAsia="Arial" w:ascii="Arial"/>
          <w:sz w:val="17"/>
          <w:szCs w:val="17"/>
        </w:rPr>
        <w:jc w:val="left"/>
        <w:spacing w:before="38"/>
        <w:ind w:left="160"/>
      </w:pPr>
      <w:r>
        <w:pict>
          <v:group style="position:absolute;margin-left:29pt;margin-top:15.4453pt;width:368.789pt;height:0pt;mso-position-horizontal-relative:page;mso-position-vertical-relative:paragraph;z-index:-1213" coordorigin="580,309" coordsize="7376,0">
            <v:shape style="position:absolute;left:580;top:309;width:7376;height:0" coordorigin="580,309" coordsize="7376,0" path="m580,309l7956,309e" filled="f" stroked="t" strokeweight="2.12632pt" strokecolor="#DADADA">
              <v:path arrowok="t"/>
            </v:shape>
            <w10:wrap type="none"/>
          </v:group>
        </w:pict>
      </w:r>
      <w:r>
        <w:rPr>
          <w:rFonts w:cs="Arial" w:hAnsi="Arial" w:eastAsia="Arial" w:ascii="Arial"/>
          <w:b/>
          <w:color w:val="404040"/>
          <w:spacing w:val="0"/>
          <w:w w:val="100"/>
          <w:sz w:val="17"/>
          <w:szCs w:val="17"/>
        </w:rPr>
        <w:t>Sample</w:t>
      </w:r>
      <w:r>
        <w:rPr>
          <w:rFonts w:cs="Arial" w:hAnsi="Arial" w:eastAsia="Arial" w:ascii="Arial"/>
          <w:b/>
          <w:color w:val="404040"/>
          <w:spacing w:val="0"/>
          <w:w w:val="100"/>
          <w:sz w:val="17"/>
          <w:szCs w:val="17"/>
        </w:rPr>
        <w:t> </w:t>
      </w:r>
      <w:r>
        <w:rPr>
          <w:rFonts w:cs="Arial" w:hAnsi="Arial" w:eastAsia="Arial" w:ascii="Arial"/>
          <w:b/>
          <w:color w:val="404040"/>
          <w:spacing w:val="0"/>
          <w:w w:val="100"/>
          <w:sz w:val="17"/>
          <w:szCs w:val="17"/>
        </w:rPr>
        <w:t>Resume</w:t>
      </w:r>
      <w:r>
        <w:rPr>
          <w:rFonts w:cs="Arial" w:hAnsi="Arial" w:eastAsia="Arial" w:ascii="Arial"/>
          <w:b/>
          <w:color w:val="404040"/>
          <w:spacing w:val="0"/>
          <w:w w:val="100"/>
          <w:sz w:val="17"/>
          <w:szCs w:val="17"/>
        </w:rPr>
        <w:t> </w:t>
      </w:r>
      <w:r>
        <w:rPr>
          <w:rFonts w:cs="Arial" w:hAnsi="Arial" w:eastAsia="Arial" w:ascii="Arial"/>
          <w:b/>
          <w:color w:val="404040"/>
          <w:spacing w:val="0"/>
          <w:w w:val="100"/>
          <w:sz w:val="17"/>
          <w:szCs w:val="17"/>
        </w:rPr>
        <w:t>Painter</w:t>
      </w:r>
      <w:r>
        <w:rPr>
          <w:rFonts w:cs="Arial" w:hAnsi="Arial" w:eastAsia="Arial" w:ascii="Arial"/>
          <w:b/>
          <w:color w:val="404040"/>
          <w:spacing w:val="0"/>
          <w:w w:val="100"/>
          <w:sz w:val="17"/>
          <w:szCs w:val="17"/>
        </w:rPr>
        <w:t> </w:t>
      </w:r>
      <w:r>
        <w:rPr>
          <w:rFonts w:cs="Arial" w:hAnsi="Arial" w:eastAsia="Arial" w:ascii="Arial"/>
          <w:b/>
          <w:color w:val="404040"/>
          <w:spacing w:val="0"/>
          <w:w w:val="100"/>
          <w:sz w:val="17"/>
          <w:szCs w:val="17"/>
        </w:rPr>
        <w:t>Resume</w:t>
      </w:r>
      <w:r>
        <w:rPr>
          <w:rFonts w:cs="Arial" w:hAnsi="Arial" w:eastAsia="Arial" w:ascii="Arial"/>
          <w:b/>
          <w:color w:val="404040"/>
          <w:spacing w:val="0"/>
          <w:w w:val="100"/>
          <w:sz w:val="17"/>
          <w:szCs w:val="17"/>
        </w:rPr>
        <w:t> </w:t>
      </w:r>
      <w:r>
        <w:rPr>
          <w:rFonts w:cs="Arial" w:hAnsi="Arial" w:eastAsia="Arial" w:ascii="Arial"/>
          <w:b/>
          <w:color w:val="404040"/>
          <w:spacing w:val="0"/>
          <w:w w:val="100"/>
          <w:sz w:val="17"/>
          <w:szCs w:val="17"/>
        </w:rPr>
        <w:t>Exles</w:t>
      </w:r>
      <w:r>
        <w:rPr>
          <w:rFonts w:cs="Arial" w:hAnsi="Arial" w:eastAsia="Arial" w:ascii="Arial"/>
          <w:b/>
          <w:color w:val="404040"/>
          <w:spacing w:val="0"/>
          <w:w w:val="100"/>
          <w:sz w:val="17"/>
          <w:szCs w:val="17"/>
        </w:rPr>
        <w:t> </w:t>
      </w:r>
      <w:r>
        <w:rPr>
          <w:rFonts w:cs="Arial" w:hAnsi="Arial" w:eastAsia="Arial" w:ascii="Arial"/>
          <w:b/>
          <w:color w:val="404040"/>
          <w:spacing w:val="-3"/>
          <w:w w:val="100"/>
          <w:sz w:val="17"/>
          <w:szCs w:val="17"/>
        </w:rPr>
        <w:t>V</w:t>
      </w:r>
      <w:r>
        <w:rPr>
          <w:rFonts w:cs="Arial" w:hAnsi="Arial" w:eastAsia="Arial" w:ascii="Arial"/>
          <w:b/>
          <w:color w:val="404040"/>
          <w:spacing w:val="0"/>
          <w:w w:val="100"/>
          <w:sz w:val="17"/>
          <w:szCs w:val="17"/>
        </w:rPr>
        <w:t>isual</w:t>
      </w:r>
      <w:r>
        <w:rPr>
          <w:rFonts w:cs="Arial" w:hAnsi="Arial" w:eastAsia="Arial" w:ascii="Arial"/>
          <w:b/>
          <w:color w:val="404040"/>
          <w:spacing w:val="0"/>
          <w:w w:val="100"/>
          <w:sz w:val="17"/>
          <w:szCs w:val="17"/>
        </w:rPr>
        <w:t> </w:t>
      </w:r>
      <w:r>
        <w:rPr>
          <w:rFonts w:cs="Arial" w:hAnsi="Arial" w:eastAsia="Arial" w:ascii="Arial"/>
          <w:b/>
          <w:color w:val="404040"/>
          <w:spacing w:val="0"/>
          <w:w w:val="100"/>
          <w:sz w:val="17"/>
          <w:szCs w:val="17"/>
        </w:rPr>
        <w:t>Artist</w:t>
      </w:r>
      <w:r>
        <w:rPr>
          <w:rFonts w:cs="Arial" w:hAnsi="Arial" w:eastAsia="Arial" w:ascii="Arial"/>
          <w:color w:val="000000"/>
          <w:spacing w:val="0"/>
          <w:w w:val="100"/>
          <w:sz w:val="17"/>
          <w:szCs w:val="17"/>
        </w:rPr>
      </w:r>
    </w:p>
    <w:p>
      <w:pPr>
        <w:rPr>
          <w:sz w:val="17"/>
          <w:szCs w:val="17"/>
        </w:rPr>
        <w:jc w:val="left"/>
        <w:spacing w:before="7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60"/>
      </w:pPr>
      <w:r>
        <w:pict>
          <v:group style="position:absolute;margin-left:29pt;margin-top:489.102pt;width:371.829pt;height:0pt;mso-position-horizontal-relative:page;mso-position-vertical-relative:paragraph;z-index:-1211" coordorigin="580,9782" coordsize="7437,0">
            <v:shape style="position:absolute;left:580;top:9782;width:7437;height:0" coordorigin="580,9782" coordsize="7437,0" path="m580,9782l8017,9782e" filled="f" stroked="t" strokeweight="0.606579pt" strokecolor="#DADADA">
              <v:path arrowok="t"/>
            </v:shape>
            <w10:wrap type="none"/>
          </v:group>
        </w:pict>
      </w:r>
      <w:r>
        <w:pict>
          <v:shape type="#_x0000_t75" style="position:absolute;margin-left:308.125pt;margin-top:519.75pt;width:90.1711pt;height:72.9474pt;mso-position-horizontal-relative:page;mso-position-vertical-relative:paragraph;z-index:-1208">
            <v:imagedata o:title="" r:id="rId6"/>
          </v:shape>
        </w:pict>
      </w:r>
      <w:r>
        <w:pict>
          <v:group style="position:absolute;margin-left:412.48pt;margin-top:4.55923pt;width:1.51974pt;height:1.51974pt;mso-position-horizontal-relative:page;mso-position-vertical-relative:paragraph;z-index:-1205" coordorigin="8250,91" coordsize="30,30">
            <v:shape style="position:absolute;left:8250;top:91;width:30;height:30" coordorigin="8250,91" coordsize="30,30" path="m8280,106l8280,117,8275,122,8255,122,8250,117,8250,96,8255,91,8275,91,8280,96,8280,106xe" filled="t" fillcolor="#404040" stroked="f">
              <v:path arrowok="t"/>
              <v:fill/>
            </v:shape>
            <w10:wrap type="none"/>
          </v:group>
        </w:pict>
      </w:r>
      <w:r>
        <w:pict>
          <v:group style="position:absolute;margin-left:412.48pt;margin-top:31.9145pt;width:1.51974pt;height:1.51974pt;mso-position-horizontal-relative:page;mso-position-vertical-relative:paragraph;z-index:-1202" coordorigin="8250,638" coordsize="30,30">
            <v:shape style="position:absolute;left:8250;top:638;width:30;height:30" coordorigin="8250,638" coordsize="30,30" path="m8280,653l8280,664,8275,669,8255,669,8250,664,8250,643,8255,638,8275,638,8280,643,8280,653xe" filled="t" fillcolor="#404040" stroked="f">
              <v:path arrowok="t"/>
              <v:fill/>
            </v:shape>
            <w10:wrap type="none"/>
          </v:group>
        </w:pict>
      </w:r>
      <w:r>
        <w:pict>
          <v:group style="position:absolute;margin-left:412.48pt;margin-top:59.2697pt;width:1.51974pt;height:1.51974pt;mso-position-horizontal-relative:page;mso-position-vertical-relative:paragraph;z-index:-1199" coordorigin="8250,1185" coordsize="30,30">
            <v:shape style="position:absolute;left:8250;top:1185;width:30;height:30" coordorigin="8250,1185" coordsize="30,30" path="m8280,1201l8280,1211,8275,1216,8255,1216,8250,1211,8250,1190,8255,1185,8275,1185,8280,1190,8280,1201xe" filled="t" fillcolor="#404040" stroked="f">
              <v:path arrowok="t"/>
              <v:fill/>
            </v:shape>
            <w10:wrap type="none"/>
          </v:group>
        </w:pict>
      </w:r>
      <w:r>
        <w:pict>
          <v:group style="position:absolute;margin-left:412.48pt;margin-top:104.862pt;width:1.51974pt;height:1.51974pt;mso-position-horizontal-relative:page;mso-position-vertical-relative:paragraph;z-index:-1196" coordorigin="8250,2097" coordsize="30,30">
            <v:shape style="position:absolute;left:8250;top:2097;width:30;height:30" coordorigin="8250,2097" coordsize="30,30" path="m8280,2112l8280,2123,8275,2128,8255,2128,8250,2123,8250,2102,8255,2097,8275,2097,8280,2102,8280,2112xe" filled="t" fillcolor="#404040" stroked="f">
              <v:path arrowok="t"/>
              <v:fill/>
            </v:shape>
            <w10:wrap type="none"/>
          </v:group>
        </w:pict>
      </w:r>
      <w:r>
        <w:pict>
          <v:group style="position:absolute;margin-left:412.48pt;margin-top:132.217pt;width:1.51974pt;height:1.51974pt;mso-position-horizontal-relative:page;mso-position-vertical-relative:paragraph;z-index:-1194" coordorigin="8250,2644" coordsize="30,30">
            <v:shape style="position:absolute;left:8250;top:2644;width:30;height:30" coordorigin="8250,2644" coordsize="30,30" path="m8280,2660l8280,2670,8275,2675,8255,2675,8250,2670,8250,2649,8255,2644,8275,2644,8280,2649,8280,2660xe" filled="t" fillcolor="#404040" stroked="f">
              <v:path arrowok="t"/>
              <v:fill/>
            </v:shape>
            <w10:wrap type="none"/>
          </v:group>
        </w:pict>
      </w:r>
      <w:r>
        <w:pict>
          <v:group style="position:absolute;margin-left:412.48pt;margin-top:159.572pt;width:1.51974pt;height:1.51974pt;mso-position-horizontal-relative:page;mso-position-vertical-relative:paragraph;z-index:-1192" coordorigin="8250,3191" coordsize="30,30">
            <v:shape style="position:absolute;left:8250;top:3191;width:30;height:30" coordorigin="8250,3191" coordsize="30,30" path="m8280,3207l8280,3217,8275,3222,8255,3222,8250,3217,8250,3197,8255,3191,8275,3191,8280,3197,8280,3207xe" filled="t" fillcolor="#404040" stroked="f">
              <v:path arrowok="t"/>
              <v:fill/>
            </v:shape>
            <w10:wrap type="none"/>
          </v:group>
        </w:pict>
      </w:r>
      <w:r>
        <w:pict>
          <v:group style="position:absolute;margin-left:412.48pt;margin-top:186.928pt;width:1.51974pt;height:1.51974pt;mso-position-horizontal-relative:page;mso-position-vertical-relative:paragraph;z-index:-1190" coordorigin="8250,3739" coordsize="30,30">
            <v:shape style="position:absolute;left:8250;top:3739;width:30;height:30" coordorigin="8250,3739" coordsize="30,30" path="m8280,3754l8280,3764,8275,3769,8255,3769,8250,3764,8250,3744,8255,3739,8275,3739,8280,3744,8280,3754xe" filled="t" fillcolor="#404040" stroked="f">
              <v:path arrowok="t"/>
              <v:fill/>
            </v:shape>
            <w10:wrap type="none"/>
          </v:group>
        </w:pict>
      </w:r>
      <w:r>
        <w:pict>
          <v:shape type="#_x0000_t75" style="width:368.789pt;height:477.197pt">
            <v:imagedata o:title="" r:id="rId7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5"/>
          <w:szCs w:val="15"/>
        </w:rPr>
        <w:jc w:val="left"/>
        <w:spacing w:before="8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lineRule="exact" w:line="140"/>
        <w:ind w:left="160"/>
      </w:pPr>
      <w:r>
        <w:pict>
          <v:group style="position:absolute;margin-left:29pt;margin-top:10.3653pt;width:368.789pt;height:0pt;mso-position-horizontal-relative:page;mso-position-vertical-relative:paragraph;z-index:-1212" coordorigin="580,207" coordsize="7376,0">
            <v:shape style="position:absolute;left:580;top:207;width:7376;height:0" coordorigin="580,207" coordsize="7376,0" path="m580,207l7956,207e" filled="f" stroked="t" strokeweight="0.606579pt" strokecolor="#DADADA">
              <v:path arrowok="t"/>
            </v:shape>
            <w10:wrap type="none"/>
          </v:group>
        </w:pict>
      </w:r>
      <w:r>
        <w:rPr>
          <w:rFonts w:cs="Arial" w:hAnsi="Arial" w:eastAsia="Arial" w:ascii="Arial"/>
          <w:b/>
          <w:color w:val="404040"/>
          <w:spacing w:val="0"/>
          <w:w w:val="100"/>
          <w:sz w:val="14"/>
          <w:szCs w:val="14"/>
        </w:rPr>
        <w:t>Sample</w:t>
      </w:r>
      <w:r>
        <w:rPr>
          <w:rFonts w:cs="Arial" w:hAnsi="Arial" w:eastAsia="Arial" w:ascii="Arial"/>
          <w:b/>
          <w:color w:val="404040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404040"/>
          <w:spacing w:val="0"/>
          <w:w w:val="100"/>
          <w:sz w:val="14"/>
          <w:szCs w:val="14"/>
        </w:rPr>
        <w:t>Resume</w:t>
      </w:r>
      <w:r>
        <w:rPr>
          <w:rFonts w:cs="Arial" w:hAnsi="Arial" w:eastAsia="Arial" w:ascii="Arial"/>
          <w:b/>
          <w:color w:val="404040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404040"/>
          <w:spacing w:val="0"/>
          <w:w w:val="100"/>
          <w:sz w:val="14"/>
          <w:szCs w:val="14"/>
        </w:rPr>
        <w:t>For</w:t>
      </w:r>
      <w:r>
        <w:rPr>
          <w:rFonts w:cs="Arial" w:hAnsi="Arial" w:eastAsia="Arial" w:ascii="Arial"/>
          <w:b/>
          <w:color w:val="404040"/>
          <w:spacing w:val="3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404040"/>
          <w:spacing w:val="0"/>
          <w:w w:val="101"/>
          <w:sz w:val="14"/>
          <w:szCs w:val="14"/>
        </w:rPr>
        <w:t>Painter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66"/>
        <w:ind w:left="-31" w:right="2331"/>
      </w:pPr>
      <w:r>
        <w:br w:type="column"/>
      </w:r>
      <w:r>
        <w:rPr>
          <w:rFonts w:cs="Arial" w:hAnsi="Arial" w:eastAsia="Arial" w:ascii="Arial"/>
          <w:b/>
          <w:color w:val="404040"/>
          <w:spacing w:val="0"/>
          <w:w w:val="100"/>
          <w:sz w:val="14"/>
          <w:szCs w:val="14"/>
        </w:rPr>
        <w:t>Recent</w:t>
      </w:r>
      <w:r>
        <w:rPr>
          <w:rFonts w:cs="Arial" w:hAnsi="Arial" w:eastAsia="Arial" w:ascii="Arial"/>
          <w:b/>
          <w:color w:val="404040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404040"/>
          <w:spacing w:val="0"/>
          <w:w w:val="101"/>
          <w:sz w:val="14"/>
          <w:szCs w:val="14"/>
        </w:rPr>
        <w:t>Posts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sz w:val="20"/>
          <w:szCs w:val="20"/>
        </w:rPr>
        <w:jc w:val="left"/>
        <w:spacing w:before="2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ind w:left="142"/>
      </w:pP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Business</w:t>
      </w:r>
      <w:r>
        <w:rPr>
          <w:rFonts w:cs="Arial" w:hAnsi="Arial" w:eastAsia="Arial" w:ascii="Arial"/>
          <w:color w:val="404040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Professional</w:t>
      </w:r>
      <w:r>
        <w:rPr>
          <w:rFonts w:cs="Arial" w:hAnsi="Arial" w:eastAsia="Arial" w:ascii="Arial"/>
          <w:color w:val="404040"/>
          <w:spacing w:val="8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Samples</w:t>
      </w:r>
      <w:r>
        <w:rPr>
          <w:rFonts w:cs="Arial" w:hAnsi="Arial" w:eastAsia="Arial" w:ascii="Arial"/>
          <w:color w:val="404040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Resume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4"/>
        <w:ind w:left="142"/>
      </w:pPr>
      <w:r>
        <w:rPr>
          <w:rFonts w:cs="Arial" w:hAnsi="Arial" w:eastAsia="Arial" w:ascii="Arial"/>
          <w:color w:val="404040"/>
          <w:spacing w:val="-2"/>
          <w:w w:val="100"/>
          <w:sz w:val="12"/>
          <w:szCs w:val="12"/>
        </w:rPr>
        <w:t>W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rite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Perfect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Building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4"/>
        <w:ind w:left="142"/>
      </w:pPr>
      <w:r>
        <w:pict>
          <v:group style="position:absolute;margin-left:412.48pt;margin-top:5.80161pt;width:1.51974pt;height:1.51974pt;mso-position-horizontal-relative:page;mso-position-vertical-relative:paragraph;z-index:-1203" coordorigin="8250,116" coordsize="30,30">
            <v:shape style="position:absolute;left:8250;top:116;width:30;height:30" coordorigin="8250,116" coordsize="30,30" path="m8280,131l8280,141,8275,146,8255,146,8250,141,8250,121,8255,116,8275,116,8280,121,8280,131xe" filled="t" fillcolor="#404040" stroked="f">
              <v:path arrowok="t"/>
              <v:fill/>
            </v:shape>
            <w10:wrap type="none"/>
          </v:group>
        </w:pic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Hotel</w:t>
      </w:r>
      <w:r>
        <w:rPr>
          <w:rFonts w:cs="Arial" w:hAnsi="Arial" w:eastAsia="Arial" w:ascii="Arial"/>
          <w:color w:val="404040"/>
          <w:spacing w:val="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Job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Hotel</w:t>
      </w:r>
      <w:r>
        <w:rPr>
          <w:rFonts w:cs="Arial" w:hAnsi="Arial" w:eastAsia="Arial" w:ascii="Arial"/>
          <w:color w:val="404040"/>
          <w:spacing w:val="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Auditor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Jobs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4"/>
        <w:ind w:left="142"/>
      </w:pP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Civil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Rights</w:t>
      </w:r>
      <w:r>
        <w:rPr>
          <w:rFonts w:cs="Arial" w:hAnsi="Arial" w:eastAsia="Arial" w:ascii="Arial"/>
          <w:color w:val="404040"/>
          <w:spacing w:val="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Act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1964</w:t>
      </w:r>
      <w:r>
        <w:rPr>
          <w:rFonts w:cs="Arial" w:hAnsi="Arial" w:eastAsia="Arial" w:ascii="Arial"/>
          <w:color w:val="404040"/>
          <w:spacing w:val="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Free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Essay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4"/>
        <w:ind w:left="142"/>
      </w:pPr>
      <w:r>
        <w:rPr>
          <w:rFonts w:cs="Arial" w:hAnsi="Arial" w:eastAsia="Arial" w:ascii="Arial"/>
          <w:color w:val="404040"/>
          <w:spacing w:val="-2"/>
          <w:w w:val="100"/>
          <w:sz w:val="12"/>
          <w:szCs w:val="12"/>
        </w:rPr>
        <w:t>W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rite</w:t>
      </w:r>
      <w:r>
        <w:rPr>
          <w:rFonts w:cs="Arial" w:hAnsi="Arial" w:eastAsia="Arial" w:ascii="Arial"/>
          <w:color w:val="404040"/>
          <w:spacing w:val="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University</w:t>
      </w:r>
      <w:r>
        <w:rPr>
          <w:rFonts w:cs="Arial" w:hAnsi="Arial" w:eastAsia="Arial" w:ascii="Arial"/>
          <w:color w:val="404040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Essays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Essay</w:t>
      </w:r>
      <w:r>
        <w:rPr>
          <w:rFonts w:cs="Arial" w:hAnsi="Arial" w:eastAsia="Arial" w:ascii="Arial"/>
          <w:color w:val="404040"/>
          <w:spacing w:val="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-2"/>
          <w:w w:val="101"/>
          <w:sz w:val="12"/>
          <w:szCs w:val="12"/>
        </w:rPr>
        <w:t>W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riting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4"/>
        <w:ind w:left="142"/>
      </w:pPr>
      <w:r>
        <w:pict>
          <v:group style="position:absolute;margin-left:412.48pt;margin-top:5.80161pt;width:1.51974pt;height:1.51974pt;mso-position-horizontal-relative:page;mso-position-vertical-relative:paragraph;z-index:-1200" coordorigin="8250,116" coordsize="30,30">
            <v:shape style="position:absolute;left:8250;top:116;width:30;height:30" coordorigin="8250,116" coordsize="30,30" path="m8280,131l8280,141,8275,146,8255,146,8250,141,8250,121,8255,116,8275,116,8280,121,8280,131xe" filled="t" fillcolor="#404040" stroked="f">
              <v:path arrowok="t"/>
              <v:fill/>
            </v:shape>
            <w10:wrap type="none"/>
          </v:group>
        </w:pic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Citroen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2cv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Spot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1976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Citron</w:t>
      </w:r>
      <w:r>
        <w:rPr>
          <w:rFonts w:cs="Arial" w:hAnsi="Arial" w:eastAsia="Arial" w:ascii="Arial"/>
          <w:color w:val="404040"/>
          <w:spacing w:val="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5246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4"/>
        <w:ind w:left="142"/>
      </w:pP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Apparel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Production</w:t>
      </w:r>
      <w:r>
        <w:rPr>
          <w:rFonts w:cs="Arial" w:hAnsi="Arial" w:eastAsia="Arial" w:ascii="Arial"/>
          <w:color w:val="404040"/>
          <w:spacing w:val="7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Manager</w:t>
      </w:r>
      <w:r>
        <w:rPr>
          <w:rFonts w:cs="Arial" w:hAnsi="Arial" w:eastAsia="Arial" w:ascii="Arial"/>
          <w:color w:val="404040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Free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Resume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4"/>
        <w:ind w:left="122"/>
      </w:pPr>
      <w:r>
        <w:rPr>
          <w:rFonts w:cs="Arial" w:hAnsi="Arial" w:eastAsia="Arial" w:ascii="Arial"/>
          <w:color w:val="404040"/>
          <w:spacing w:val="-13"/>
          <w:w w:val="101"/>
          <w:sz w:val="12"/>
          <w:szCs w:val="12"/>
        </w:rPr>
        <w:t>T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emplates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4"/>
        <w:ind w:left="142"/>
      </w:pP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Nurse</w:t>
      </w:r>
      <w:r>
        <w:rPr>
          <w:rFonts w:cs="Arial" w:hAnsi="Arial" w:eastAsia="Arial" w:ascii="Arial"/>
          <w:color w:val="404040"/>
          <w:spacing w:val="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Format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Nurse</w:t>
      </w:r>
      <w:r>
        <w:rPr>
          <w:rFonts w:cs="Arial" w:hAnsi="Arial" w:eastAsia="Arial" w:ascii="Arial"/>
          <w:color w:val="404040"/>
          <w:spacing w:val="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Samples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4"/>
        <w:ind w:left="122"/>
      </w:pP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Examples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4" w:lineRule="auto" w:line="317"/>
        <w:ind w:left="122" w:right="645" w:firstLine="20"/>
      </w:pPr>
      <w:r>
        <w:pict>
          <v:group style="position:absolute;margin-left:412.48pt;margin-top:5.80161pt;width:1.51974pt;height:1.51974pt;mso-position-horizontal-relative:page;mso-position-vertical-relative:paragraph;z-index:-1197" coordorigin="8250,116" coordsize="30,30">
            <v:shape style="position:absolute;left:8250;top:116;width:30;height:30" coordorigin="8250,116" coordsize="30,30" path="m8280,131l8280,141,8275,146,8255,146,8250,141,8250,121,8255,116,8275,116,8280,121,8280,131xe" filled="t" fillcolor="#404040" stroked="f">
              <v:path arrowok="t"/>
              <v:fill/>
            </v:shape>
            <w10:wrap type="none"/>
          </v:group>
        </w:pic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Cv</w:t>
      </w:r>
      <w:r>
        <w:rPr>
          <w:rFonts w:cs="Arial" w:hAnsi="Arial" w:eastAsia="Arial" w:ascii="Arial"/>
          <w:color w:val="404040"/>
          <w:spacing w:val="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-13"/>
          <w:w w:val="100"/>
          <w:sz w:val="12"/>
          <w:szCs w:val="12"/>
        </w:rPr>
        <w:t>T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emplate</w:t>
      </w:r>
      <w:r>
        <w:rPr>
          <w:rFonts w:cs="Arial" w:hAnsi="Arial" w:eastAsia="Arial" w:ascii="Arial"/>
          <w:color w:val="404040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Print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Blank</w:t>
      </w:r>
      <w:r>
        <w:rPr>
          <w:rFonts w:cs="Arial" w:hAnsi="Arial" w:eastAsia="Arial" w:ascii="Arial"/>
          <w:color w:val="404040"/>
          <w:spacing w:val="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12resumebundle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-13"/>
          <w:w w:val="100"/>
          <w:sz w:val="12"/>
          <w:szCs w:val="12"/>
        </w:rPr>
        <w:t>T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echnical</w:t>
      </w:r>
      <w:r>
        <w:rPr>
          <w:rFonts w:cs="Arial" w:hAnsi="Arial" w:eastAsia="Arial" w:ascii="Arial"/>
          <w:color w:val="404040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Support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Specialist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Sle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1"/>
        <w:ind w:left="142"/>
      </w:pPr>
      <w:r>
        <w:pict>
          <v:group style="position:absolute;margin-left:412.48pt;margin-top:3.65161pt;width:1.51974pt;height:1.51974pt;mso-position-horizontal-relative:page;mso-position-vertical-relative:paragraph;z-index:-1195" coordorigin="8250,73" coordsize="30,30">
            <v:shape style="position:absolute;left:8250;top:73;width:30;height:30" coordorigin="8250,73" coordsize="30,30" path="m8280,88l8280,98,8275,103,8255,103,8250,98,8250,78,8255,73,8275,73,8280,78,8280,88xe" filled="t" fillcolor="#404040" stroked="f">
              <v:path arrowok="t"/>
              <v:fill/>
            </v:shape>
            <w10:wrap type="none"/>
          </v:group>
        </w:pic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Entry</w:t>
      </w:r>
      <w:r>
        <w:rPr>
          <w:rFonts w:cs="Arial" w:hAnsi="Arial" w:eastAsia="Arial" w:ascii="Arial"/>
          <w:color w:val="404040"/>
          <w:spacing w:val="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Level</w:t>
      </w:r>
      <w:r>
        <w:rPr>
          <w:rFonts w:cs="Arial" w:hAnsi="Arial" w:eastAsia="Arial" w:ascii="Arial"/>
          <w:color w:val="404040"/>
          <w:spacing w:val="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Programmer</w:t>
      </w:r>
      <w:r>
        <w:rPr>
          <w:rFonts w:cs="Arial" w:hAnsi="Arial" w:eastAsia="Arial" w:ascii="Arial"/>
          <w:color w:val="404040"/>
          <w:spacing w:val="8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Sample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4"/>
        <w:ind w:left="142"/>
      </w:pP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Job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Aplication</w:t>
      </w:r>
      <w:r>
        <w:rPr>
          <w:rFonts w:cs="Arial" w:hAnsi="Arial" w:eastAsia="Arial" w:ascii="Arial"/>
          <w:color w:val="404040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Cover</w:t>
      </w:r>
      <w:r>
        <w:rPr>
          <w:rFonts w:cs="Arial" w:hAnsi="Arial" w:eastAsia="Arial" w:ascii="Arial"/>
          <w:color w:val="404040"/>
          <w:spacing w:val="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Letters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Engineering</w:t>
      </w:r>
      <w:r>
        <w:rPr>
          <w:rFonts w:cs="Arial" w:hAnsi="Arial" w:eastAsia="Arial" w:ascii="Arial"/>
          <w:color w:val="404040"/>
          <w:spacing w:val="7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Human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4"/>
        <w:ind w:left="122"/>
      </w:pP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Resources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4" w:lineRule="auto" w:line="317"/>
        <w:ind w:left="122" w:right="501" w:firstLine="20"/>
      </w:pPr>
      <w:r>
        <w:pict>
          <v:group style="position:absolute;margin-left:412.48pt;margin-top:5.80161pt;width:1.51974pt;height:1.51974pt;mso-position-horizontal-relative:page;mso-position-vertical-relative:paragraph;z-index:-1193" coordorigin="8250,116" coordsize="30,30">
            <v:shape style="position:absolute;left:8250;top:116;width:30;height:30" coordorigin="8250,116" coordsize="30,30" path="m8280,131l8280,141,8275,146,8255,146,8250,141,8250,121,8255,116,8275,116,8280,121,8280,131xe" filled="t" fillcolor="#404040" stroked="f">
              <v:path arrowok="t"/>
              <v:fill/>
            </v:shape>
            <w10:wrap type="none"/>
          </v:group>
        </w:pict>
      </w:r>
      <w:r>
        <w:rPr>
          <w:rFonts w:cs="Arial" w:hAnsi="Arial" w:eastAsia="Arial" w:ascii="Arial"/>
          <w:color w:val="404040"/>
          <w:spacing w:val="-2"/>
          <w:w w:val="100"/>
          <w:sz w:val="12"/>
          <w:szCs w:val="12"/>
        </w:rPr>
        <w:t>W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eb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-13"/>
          <w:w w:val="100"/>
          <w:sz w:val="12"/>
          <w:szCs w:val="12"/>
        </w:rPr>
        <w:t>T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emplate</w:t>
      </w:r>
      <w:r>
        <w:rPr>
          <w:rFonts w:cs="Arial" w:hAnsi="Arial" w:eastAsia="Arial" w:ascii="Arial"/>
          <w:color w:val="404040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-13"/>
          <w:w w:val="100"/>
          <w:sz w:val="12"/>
          <w:szCs w:val="12"/>
        </w:rPr>
        <w:t>T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emplate</w:t>
      </w:r>
      <w:r>
        <w:rPr>
          <w:rFonts w:cs="Arial" w:hAnsi="Arial" w:eastAsia="Arial" w:ascii="Arial"/>
          <w:color w:val="404040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-2"/>
          <w:w w:val="101"/>
          <w:sz w:val="12"/>
          <w:szCs w:val="12"/>
        </w:rPr>
        <w:t>W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ord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-13"/>
          <w:w w:val="100"/>
          <w:sz w:val="12"/>
          <w:szCs w:val="12"/>
        </w:rPr>
        <w:t>T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emplate</w:t>
      </w:r>
      <w:r>
        <w:rPr>
          <w:rFonts w:cs="Arial" w:hAnsi="Arial" w:eastAsia="Arial" w:ascii="Arial"/>
          <w:color w:val="404040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Middot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Electrician</w:t>
      </w:r>
      <w:r>
        <w:rPr>
          <w:rFonts w:cs="Arial" w:hAnsi="Arial" w:eastAsia="Arial" w:ascii="Arial"/>
          <w:color w:val="404040"/>
          <w:spacing w:val="7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Apprentice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Sample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1" w:lineRule="auto" w:line="317"/>
        <w:ind w:left="122" w:right="868" w:firstLine="20"/>
      </w:pPr>
      <w:r>
        <w:pict>
          <v:group style="position:absolute;margin-left:412.48pt;margin-top:3.65161pt;width:1.51974pt;height:1.51974pt;mso-position-horizontal-relative:page;mso-position-vertical-relative:paragraph;z-index:-1191" coordorigin="8250,73" coordsize="30,30">
            <v:shape style="position:absolute;left:8250;top:73;width:30;height:30" coordorigin="8250,73" coordsize="30,30" path="m8280,88l8280,98,8275,103,8255,103,8250,98,8250,78,8255,73,8275,73,8280,78,8280,88xe" filled="t" fillcolor="#404040" stroked="f">
              <v:path arrowok="t"/>
              <v:fill/>
            </v:shape>
            <w10:wrap type="none"/>
          </v:group>
        </w:pic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Pin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Citroen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Ies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3cv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Mitula</w:t>
      </w:r>
      <w:r>
        <w:rPr>
          <w:rFonts w:cs="Arial" w:hAnsi="Arial" w:eastAsia="Arial" w:ascii="Arial"/>
          <w:color w:val="404040"/>
          <w:spacing w:val="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Autos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Elegant</w:t>
      </w:r>
      <w:r>
        <w:rPr>
          <w:rFonts w:cs="Arial" w:hAnsi="Arial" w:eastAsia="Arial" w:ascii="Arial"/>
          <w:color w:val="404040"/>
          <w:spacing w:val="1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-13"/>
          <w:w w:val="100"/>
          <w:sz w:val="12"/>
          <w:szCs w:val="12"/>
        </w:rPr>
        <w:t>T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emplate</w:t>
      </w:r>
      <w:r>
        <w:rPr>
          <w:rFonts w:cs="Arial" w:hAnsi="Arial" w:eastAsia="Arial" w:ascii="Arial"/>
          <w:color w:val="404040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Open</w:t>
      </w:r>
      <w:r>
        <w:rPr>
          <w:rFonts w:cs="Arial" w:hAnsi="Arial" w:eastAsia="Arial" w:ascii="Arial"/>
          <w:color w:val="404040"/>
          <w:spacing w:val="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404040"/>
          <w:spacing w:val="-2"/>
          <w:w w:val="100"/>
          <w:sz w:val="12"/>
          <w:szCs w:val="12"/>
        </w:rPr>
        <w:t>f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fice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Medical</w:t>
      </w:r>
      <w:r>
        <w:rPr>
          <w:rFonts w:cs="Arial" w:hAnsi="Arial" w:eastAsia="Arial" w:ascii="Arial"/>
          <w:color w:val="404040"/>
          <w:spacing w:val="1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Administrative</w:t>
      </w:r>
      <w:r>
        <w:rPr>
          <w:rFonts w:cs="Arial" w:hAnsi="Arial" w:eastAsia="Arial" w:ascii="Arial"/>
          <w:color w:val="404040"/>
          <w:spacing w:val="9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Assistant</w:t>
      </w:r>
      <w:r>
        <w:rPr>
          <w:rFonts w:cs="Arial" w:hAnsi="Arial" w:eastAsia="Arial" w:ascii="Arial"/>
          <w:color w:val="404040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Administrative</w:t>
      </w:r>
      <w:r>
        <w:rPr>
          <w:rFonts w:cs="Arial" w:hAnsi="Arial" w:eastAsia="Arial" w:ascii="Arial"/>
          <w:color w:val="404040"/>
          <w:spacing w:val="9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Assistant</w:t>
      </w:r>
      <w:r>
        <w:rPr>
          <w:rFonts w:cs="Arial" w:hAnsi="Arial" w:eastAsia="Arial" w:ascii="Arial"/>
          <w:color w:val="404040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Resume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sz w:val="14"/>
          <w:szCs w:val="14"/>
        </w:rPr>
        <w:jc w:val="left"/>
        <w:spacing w:before="5" w:lineRule="exact" w:line="140"/>
      </w:pPr>
      <w:r>
        <w:rPr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ectPr>
          <w:type w:val="continuous"/>
          <w:pgSz w:w="11920" w:h="16860"/>
          <w:pgMar w:top="460" w:bottom="280" w:left="420" w:right="400"/>
          <w:cols w:num="2" w:equalWidth="off">
            <w:col w:w="7536" w:space="303"/>
            <w:col w:w="3261"/>
          </w:cols>
        </w:sectPr>
      </w:pPr>
      <w:r>
        <w:pict>
          <v:group style="position:absolute;margin-left:412.987pt;margin-top:11.885pt;width:151.974pt;height:0pt;mso-position-horizontal-relative:page;mso-position-vertical-relative:paragraph;z-index:-1206" coordorigin="8260,238" coordsize="3039,0">
            <v:shape style="position:absolute;left:8260;top:238;width:3039;height:0" coordorigin="8260,238" coordsize="3039,0" path="m8260,238l11299,238e" filled="f" stroked="t" strokeweight="0.606579pt" strokecolor="#DADADA">
              <v:path arrowok="t"/>
            </v:shape>
            <w10:wrap type="none"/>
          </v:group>
        </w:pict>
      </w:r>
      <w:r>
        <w:pict>
          <v:group style="position:absolute;margin-left:412.48pt;margin-top:133.355pt;width:1.51974pt;height:1.51974pt;mso-position-horizontal-relative:page;mso-position-vertical-relative:page;z-index:-1204" coordorigin="8250,2667" coordsize="30,30">
            <v:shape style="position:absolute;left:8250;top:2667;width:30;height:30" coordorigin="8250,2667" coordsize="30,30" path="m8280,2682l8280,2692,8275,2697,8255,2697,8250,2692,8250,2672,8255,2667,8275,2667,8280,2672,8280,2682xe" filled="t" fillcolor="#404040" stroked="f">
              <v:path arrowok="t"/>
              <v:fill/>
            </v:shape>
            <w10:wrap type="none"/>
          </v:group>
        </w:pict>
      </w:r>
      <w:r>
        <w:pict>
          <v:group style="position:absolute;margin-left:412.48pt;margin-top:-176.816pt;width:1.51974pt;height:1.51974pt;mso-position-horizontal-relative:page;mso-position-vertical-relative:paragraph;z-index:-1201" coordorigin="8250,-3536" coordsize="30,30">
            <v:shape style="position:absolute;left:8250;top:-3536;width:30;height:30" coordorigin="8250,-3536" coordsize="30,30" path="m8280,-3521l8280,-3511,8275,-3506,8255,-3506,8250,-3511,8250,-3531,8255,-3536,8275,-3536,8280,-3531,8280,-3521xe" filled="t" fillcolor="#404040" stroked="f">
              <v:path arrowok="t"/>
              <v:fill/>
            </v:shape>
            <w10:wrap type="none"/>
          </v:group>
        </w:pict>
      </w:r>
      <w:r>
        <w:pict>
          <v:group style="position:absolute;margin-left:412.48pt;margin-top:-140.342pt;width:1.51974pt;height:1.51974pt;mso-position-horizontal-relative:page;mso-position-vertical-relative:paragraph;z-index:-1198" coordorigin="8250,-2807" coordsize="30,30">
            <v:shape style="position:absolute;left:8250;top:-2807;width:30;height:30" coordorigin="8250,-2807" coordsize="30,30" path="m8280,-2792l8280,-2782,8275,-2776,8255,-2776,8250,-2782,8250,-2802,8255,-2807,8275,-2807,8280,-2802,8280,-2792xe" filled="t" fillcolor="#404040" stroked="f">
              <v:path arrowok="t"/>
              <v:fill/>
            </v:shape>
            <w10:wrap type="none"/>
          </v:group>
        </w:pict>
      </w:r>
      <w:r>
        <w:pict>
          <v:group style="position:absolute;margin-left:412.48pt;margin-top:-21.8025pt;width:1.51974pt;height:1.51974pt;mso-position-horizontal-relative:page;mso-position-vertical-relative:paragraph;z-index:-1189" coordorigin="8250,-436" coordsize="30,30">
            <v:shape style="position:absolute;left:8250;top:-436;width:30;height:30" coordorigin="8250,-436" coordsize="30,30" path="m8280,-421l8280,-411,8275,-406,8255,-406,8250,-411,8250,-431,8255,-436,8275,-436,8280,-431,8280,-421xe" filled="t" fillcolor="#404040" stroked="f">
              <v:path arrowok="t"/>
              <v:fill/>
            </v:shape>
            <w10:wrap type="none"/>
          </v:group>
        </w:pict>
      </w:r>
      <w:r>
        <w:pict>
          <v:group style="position:absolute;margin-left:413.24pt;margin-top:17.4574pt;width:103.849pt;height:11.6513pt;mso-position-horizontal-relative:page;mso-position-vertical-relative:paragraph;z-index:-1188" coordorigin="8265,349" coordsize="2077,233">
            <v:shape style="position:absolute;left:8265;top:349;width:2077;height:233" coordorigin="8265,349" coordsize="2077,233" path="m8265,349l10342,349,10342,582,8265,582,8265,349xe" filled="f" stroked="t" strokeweight="0.506579pt" strokecolor="#CCCCCC">
              <v:path arrowok="t"/>
            </v:shape>
            <w10:wrap type="none"/>
          </v:group>
        </w:pict>
      </w:r>
      <w:r>
        <w:rPr>
          <w:rFonts w:cs="Arial" w:hAnsi="Arial" w:eastAsia="Arial" w:ascii="Arial"/>
          <w:b/>
          <w:color w:val="404040"/>
          <w:spacing w:val="0"/>
          <w:w w:val="101"/>
          <w:sz w:val="14"/>
          <w:szCs w:val="14"/>
        </w:rPr>
        <w:t>Search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sz w:val="13"/>
          <w:szCs w:val="13"/>
        </w:rPr>
        <w:jc w:val="left"/>
        <w:spacing w:before="5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60"/>
        <w:sectPr>
          <w:type w:val="continuous"/>
          <w:pgSz w:w="11920" w:h="16860"/>
          <w:pgMar w:top="460" w:bottom="280" w:left="420" w:right="400"/>
        </w:sectPr>
      </w:pPr>
      <w:r>
        <w:pict>
          <v:shape type="#_x0000_t75" style="position:absolute;margin-left:122.211pt;margin-top:0pt;width:90.171pt;height:72.9474pt;mso-position-horizontal-relative:page;mso-position-vertical-relative:paragraph;z-index:-1210">
            <v:imagedata o:title="" r:id="rId8"/>
          </v:shape>
        </w:pict>
      </w:r>
      <w:r>
        <w:pict>
          <v:shape type="#_x0000_t75" style="width:90.171pt;height:72.9474pt">
            <v:imagedata o:title="" r:id="rId9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/>
        <w:ind w:left="160"/>
      </w:pP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Accounting</w:t>
      </w:r>
      <w:r>
        <w:rPr>
          <w:rFonts w:cs="Arial" w:hAnsi="Arial" w:eastAsia="Arial" w:ascii="Arial"/>
          <w:color w:val="404040"/>
          <w:spacing w:val="7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In</w:t>
      </w:r>
      <w:r>
        <w:rPr>
          <w:rFonts w:cs="Arial" w:hAnsi="Arial" w:eastAsia="Arial" w:ascii="Arial"/>
          <w:color w:val="404040"/>
          <w:spacing w:val="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Australia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224A64"/>
          <w:spacing w:val="0"/>
          <w:w w:val="100"/>
          <w:sz w:val="12"/>
          <w:szCs w:val="12"/>
        </w:rPr>
        <w:t>.</w:t>
      </w:r>
      <w:r>
        <w:rPr>
          <w:rFonts w:cs="Arial" w:hAnsi="Arial" w:eastAsia="Arial" w:ascii="Arial"/>
          <w:b/>
          <w:color w:val="224A64"/>
          <w:spacing w:val="29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Sle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Resume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4"/>
        <w:ind w:left="2019"/>
      </w:pPr>
      <w:r>
        <w:pict>
          <v:shape type="#_x0000_t75" style="position:absolute;margin-left:214.914pt;margin-top:-83.3562pt;width:90.171pt;height:72.9474pt;mso-position-horizontal-relative:page;mso-position-vertical-relative:paragraph;z-index:-1209">
            <v:imagedata o:title="" r:id="rId10"/>
          </v:shape>
        </w:pic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For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Aircraft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Painter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Pic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both"/>
        <w:spacing w:before="70" w:lineRule="auto" w:line="317"/>
        <w:ind w:right="249"/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Chemical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Operator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Computer</w:t>
      </w:r>
      <w:r>
        <w:rPr>
          <w:rFonts w:cs="Arial" w:hAnsi="Arial" w:eastAsia="Arial" w:ascii="Arial"/>
          <w:color w:val="404040"/>
          <w:spacing w:val="1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Operator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Windows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/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Painter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Of</w:t>
      </w:r>
      <w:r>
        <w:rPr>
          <w:rFonts w:cs="Arial" w:hAnsi="Arial" w:eastAsia="Arial" w:ascii="Arial"/>
          <w:color w:val="404040"/>
          <w:spacing w:val="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Painter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4"/>
        <w:sectPr>
          <w:type w:val="continuous"/>
          <w:pgSz w:w="11920" w:h="16860"/>
          <w:pgMar w:top="460" w:bottom="280" w:left="420" w:right="400"/>
          <w:cols w:num="3" w:equalWidth="off">
            <w:col w:w="3828" w:space="50"/>
            <w:col w:w="1804" w:space="55"/>
            <w:col w:w="5363"/>
          </w:cols>
        </w:sectPr>
      </w:pP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Quotes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sz w:val="10"/>
          <w:szCs w:val="10"/>
        </w:rPr>
        <w:jc w:val="left"/>
        <w:spacing w:before="8" w:lineRule="exact" w:line="100"/>
      </w:pPr>
      <w:r>
        <w:rPr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60"/>
        <w:sectPr>
          <w:pgMar w:header="272" w:footer="268" w:top="460" w:bottom="280" w:left="420" w:right="400"/>
          <w:pgSz w:w="11920" w:h="16860"/>
        </w:sectPr>
      </w:pPr>
      <w:r>
        <w:pict>
          <v:shape type="#_x0000_t75" style="position:absolute;margin-left:122.211pt;margin-top:7e-07pt;width:90.171pt;height:72.9474pt;mso-position-horizontal-relative:page;mso-position-vertical-relative:paragraph;z-index:-1187">
            <v:imagedata o:title="" r:id="rId11"/>
          </v:shape>
        </w:pict>
      </w:r>
      <w:r>
        <w:pict>
          <v:shape type="#_x0000_t75" style="width:90.1711pt;height:72.9474pt">
            <v:imagedata o:title="" r:id="rId12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/>
        <w:ind w:left="160"/>
      </w:pP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Painter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Painter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4"/>
        <w:ind w:left="160"/>
      </w:pP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Sample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sz w:val="15"/>
          <w:szCs w:val="15"/>
        </w:rPr>
        <w:jc w:val="left"/>
        <w:spacing w:before="10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60"/>
      </w:pPr>
      <w:r>
        <w:pict>
          <v:shape type="#_x0000_t75" style="width:90.1711pt;height:72.9474pt">
            <v:imagedata o:title="" r:id="rId13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/>
        <w:ind w:left="160"/>
      </w:pP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Painting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4" w:lineRule="exact" w:line="120"/>
        <w:ind w:left="160" w:right="-32"/>
      </w:pP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Commercial</w:t>
      </w:r>
      <w:r>
        <w:rPr>
          <w:rFonts w:cs="Arial" w:hAnsi="Arial" w:eastAsia="Arial" w:ascii="Arial"/>
          <w:color w:val="404040"/>
          <w:spacing w:val="7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Painter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Sle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/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Painter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b/>
          <w:color w:val="224A64"/>
          <w:spacing w:val="0"/>
          <w:w w:val="100"/>
          <w:sz w:val="12"/>
          <w:szCs w:val="12"/>
        </w:rPr>
        <w:t>.</w:t>
      </w:r>
      <w:r>
        <w:rPr>
          <w:rFonts w:cs="Arial" w:hAnsi="Arial" w:eastAsia="Arial" w:ascii="Arial"/>
          <w:b/>
          <w:color w:val="224A64"/>
          <w:spacing w:val="0"/>
          <w:w w:val="100"/>
          <w:sz w:val="12"/>
          <w:szCs w:val="12"/>
        </w:rPr>
        <w:t>              </w:t>
      </w:r>
      <w:r>
        <w:rPr>
          <w:rFonts w:cs="Arial" w:hAnsi="Arial" w:eastAsia="Arial" w:ascii="Arial"/>
          <w:b/>
          <w:color w:val="224A64"/>
          <w:spacing w:val="1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Mechanic</w:t>
      </w:r>
      <w:r>
        <w:rPr>
          <w:rFonts w:cs="Arial" w:hAnsi="Arial" w:eastAsia="Arial" w:ascii="Arial"/>
          <w:color w:val="404040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Profesional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4"/>
        <w:ind w:left="1859"/>
      </w:pPr>
      <w:r>
        <w:pict>
          <v:shape type="#_x0000_t75" style="position:absolute;margin-left:214.914pt;margin-top:-83.3563pt;width:90.171pt;height:72.9474pt;mso-position-horizontal-relative:page;mso-position-vertical-relative:paragraph;z-index:-1186">
            <v:imagedata o:title="" r:id="rId14"/>
          </v:shape>
        </w:pic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Pdf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sz w:val="15"/>
          <w:szCs w:val="15"/>
        </w:rPr>
        <w:jc w:val="left"/>
        <w:spacing w:before="10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5"/>
      </w:pPr>
      <w:r>
        <w:pict>
          <v:shape type="#_x0000_t75" style="position:absolute;margin-left:214.914pt;margin-top:0pt;width:90.1711pt;height:72.9474pt;mso-position-horizontal-relative:page;mso-position-vertical-relative:paragraph;z-index:-1184">
            <v:imagedata o:title="" r:id="rId15"/>
          </v:shape>
        </w:pict>
      </w:r>
      <w:r>
        <w:pict>
          <v:shape type="#_x0000_t75" style="width:90.1711pt;height:72.9474pt">
            <v:imagedata o:title="" r:id="rId16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/>
      </w:pP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Cook</w:t>
      </w:r>
      <w:r>
        <w:rPr>
          <w:rFonts w:cs="Arial" w:hAnsi="Arial" w:eastAsia="Arial" w:ascii="Arial"/>
          <w:color w:val="404040"/>
          <w:spacing w:val="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Chef</w:t>
      </w:r>
      <w:r>
        <w:rPr>
          <w:rFonts w:cs="Arial" w:hAnsi="Arial" w:eastAsia="Arial" w:ascii="Arial"/>
          <w:color w:val="404040"/>
          <w:spacing w:val="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b/>
          <w:color w:val="224A64"/>
          <w:spacing w:val="0"/>
          <w:w w:val="100"/>
          <w:sz w:val="12"/>
          <w:szCs w:val="12"/>
        </w:rPr>
        <w:t>.</w:t>
      </w:r>
      <w:r>
        <w:rPr>
          <w:rFonts w:cs="Arial" w:hAnsi="Arial" w:eastAsia="Arial" w:ascii="Arial"/>
          <w:b/>
          <w:color w:val="224A64"/>
          <w:spacing w:val="0"/>
          <w:w w:val="100"/>
          <w:sz w:val="12"/>
          <w:szCs w:val="12"/>
        </w:rPr>
        <w:t>        </w:t>
      </w:r>
      <w:r>
        <w:rPr>
          <w:rFonts w:cs="Arial" w:hAnsi="Arial" w:eastAsia="Arial" w:ascii="Arial"/>
          <w:b/>
          <w:color w:val="224A64"/>
          <w:spacing w:val="2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Of</w:t>
      </w:r>
      <w:r>
        <w:rPr>
          <w:rFonts w:cs="Arial" w:hAnsi="Arial" w:eastAsia="Arial" w:ascii="Arial"/>
          <w:color w:val="404040"/>
          <w:spacing w:val="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Painter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4" w:lineRule="exact" w:line="120"/>
        <w:ind w:left="1859"/>
      </w:pPr>
      <w:r>
        <w:pict>
          <v:shape type="#_x0000_t75" style="position:absolute;margin-left:214.914pt;margin-top:27.0779pt;width:90.171pt;height:72.9474pt;mso-position-horizontal-relative:page;mso-position-vertical-relative:paragraph;z-index:-1182">
            <v:imagedata o:title="" r:id="rId17"/>
          </v:shape>
        </w:pict>
      </w:r>
      <w:r>
        <w:pict>
          <v:shape type="#_x0000_t75" style="position:absolute;margin-left:214.914pt;margin-top:691.605pt;width:90.1711pt;height:72.9474pt;mso-position-horizontal-relative:page;mso-position-vertical-relative:page;z-index:-1170">
            <v:imagedata o:title="" r:id="rId18"/>
          </v:shape>
        </w:pic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-9"/>
          <w:w w:val="101"/>
          <w:sz w:val="12"/>
          <w:szCs w:val="12"/>
        </w:rPr>
        <w:t>V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ancouver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 w:lineRule="auto" w:line="317"/>
        <w:ind w:right="3646"/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For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Painter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Of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Maintenance</w:t>
      </w:r>
      <w:r>
        <w:rPr>
          <w:rFonts w:cs="Arial" w:hAnsi="Arial" w:eastAsia="Arial" w:ascii="Arial"/>
          <w:color w:val="404040"/>
          <w:spacing w:val="8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-2"/>
          <w:w w:val="100"/>
          <w:sz w:val="12"/>
          <w:szCs w:val="12"/>
        </w:rPr>
        <w:t>W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orker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Excel</w:t>
      </w:r>
      <w:r>
        <w:rPr>
          <w:rFonts w:cs="Arial" w:hAnsi="Arial" w:eastAsia="Arial" w:ascii="Arial"/>
          <w:color w:val="404040"/>
          <w:spacing w:val="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By</w:t>
      </w:r>
      <w:r>
        <w:rPr>
          <w:rFonts w:cs="Arial" w:hAnsi="Arial" w:eastAsia="Arial" w:ascii="Arial"/>
          <w:color w:val="404040"/>
          <w:spacing w:val="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Otw54778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sz w:val="13"/>
          <w:szCs w:val="13"/>
        </w:rPr>
        <w:jc w:val="left"/>
        <w:spacing w:before="4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5"/>
      </w:pPr>
      <w:r>
        <w:pict>
          <v:shape type="#_x0000_t75" style="position:absolute;margin-left:308.125pt;margin-top:-110.434pt;width:90.1711pt;height:72.9474pt;mso-position-horizontal-relative:page;mso-position-vertical-relative:paragraph;z-index:-1185">
            <v:imagedata o:title="" r:id="rId19"/>
          </v:shape>
        </w:pict>
      </w:r>
      <w:r>
        <w:pict>
          <v:shape type="#_x0000_t75" style="width:90.1711pt;height:72.9474pt">
            <v:imagedata o:title="" r:id="rId20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/>
      </w:pP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-13"/>
          <w:w w:val="100"/>
          <w:sz w:val="12"/>
          <w:szCs w:val="12"/>
        </w:rPr>
        <w:t>T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emplate</w:t>
      </w:r>
      <w:r>
        <w:rPr>
          <w:rFonts w:cs="Arial" w:hAnsi="Arial" w:eastAsia="Arial" w:ascii="Arial"/>
          <w:color w:val="404040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Industrial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4" w:lineRule="exact" w:line="120"/>
        <w:sectPr>
          <w:type w:val="continuous"/>
          <w:pgSz w:w="11920" w:h="16860"/>
          <w:pgMar w:top="460" w:bottom="280" w:left="420" w:right="400"/>
          <w:cols w:num="3" w:equalWidth="off">
            <w:col w:w="1964" w:space="55"/>
            <w:col w:w="3663" w:space="55"/>
            <w:col w:w="5363"/>
          </w:cols>
        </w:sectPr>
      </w:pPr>
      <w:r>
        <w:pict>
          <v:shape type="#_x0000_t75" style="position:absolute;margin-left:308.125pt;margin-top:27.0779pt;width:90.171pt;height:72.9474pt;mso-position-horizontal-relative:page;mso-position-vertical-relative:paragraph;z-index:-1181">
            <v:imagedata o:title="" r:id="rId21"/>
          </v:shape>
        </w:pict>
      </w:r>
      <w:r>
        <w:pict>
          <v:shape type="#_x0000_t75" style="position:absolute;margin-left:308.125pt;margin-top:137.512pt;width:90.171pt;height:72.9474pt;mso-position-horizontal-relative:page;mso-position-vertical-relative:paragraph;z-index:-1178">
            <v:imagedata o:title="" r:id="rId22"/>
          </v:shape>
        </w:pic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Painter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Petflog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Com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sz w:val="16"/>
          <w:szCs w:val="16"/>
        </w:rPr>
        <w:jc w:val="left"/>
        <w:spacing w:before="2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60"/>
        <w:sectPr>
          <w:type w:val="continuous"/>
          <w:pgSz w:w="11920" w:h="16860"/>
          <w:pgMar w:top="460" w:bottom="280" w:left="420" w:right="400"/>
        </w:sectPr>
      </w:pPr>
      <w:r>
        <w:pict>
          <v:shape type="#_x0000_t75" style="position:absolute;margin-left:122.211pt;margin-top:0pt;width:90.171pt;height:72.9474pt;mso-position-horizontal-relative:page;mso-position-vertical-relative:paragraph;z-index:-1183">
            <v:imagedata o:title="" r:id="rId23"/>
          </v:shape>
        </w:pict>
      </w:r>
      <w:r>
        <w:pict>
          <v:shape type="#_x0000_t75" style="width:90.1711pt;height:72.9474pt">
            <v:imagedata o:title="" r:id="rId24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 w:lineRule="exact" w:line="120"/>
        <w:ind w:left="160"/>
      </w:pP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For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Painter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On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 w:lineRule="exact" w:line="120"/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Automotive</w:t>
      </w:r>
      <w:r>
        <w:rPr>
          <w:rFonts w:cs="Arial" w:hAnsi="Arial" w:eastAsia="Arial" w:ascii="Arial"/>
          <w:color w:val="404040"/>
          <w:spacing w:val="7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-13"/>
          <w:w w:val="101"/>
          <w:sz w:val="12"/>
          <w:szCs w:val="12"/>
        </w:rPr>
        <w:t>T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echnician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 w:lineRule="exact" w:line="120"/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Of</w:t>
      </w:r>
      <w:r>
        <w:rPr>
          <w:rFonts w:cs="Arial" w:hAnsi="Arial" w:eastAsia="Arial" w:ascii="Arial"/>
          <w:color w:val="404040"/>
          <w:spacing w:val="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It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 w:lineRule="exact" w:line="120"/>
        <w:sectPr>
          <w:type w:val="continuous"/>
          <w:pgSz w:w="11920" w:h="16860"/>
          <w:pgMar w:top="460" w:bottom="280" w:left="420" w:right="400"/>
          <w:cols w:num="4" w:equalWidth="off">
            <w:col w:w="1964" w:space="55"/>
            <w:col w:w="1809" w:space="50"/>
            <w:col w:w="1804" w:space="55"/>
            <w:col w:w="5363"/>
          </w:cols>
        </w:sectPr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Material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Handler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Resume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6" w:lineRule="exact" w:line="120"/>
        <w:ind w:left="160" w:right="-38"/>
      </w:pP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Puter</w:t>
      </w:r>
      <w:r>
        <w:rPr>
          <w:rFonts w:cs="Arial" w:hAnsi="Arial" w:eastAsia="Arial" w:ascii="Arial"/>
          <w:color w:val="404040"/>
          <w:spacing w:val="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Repair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-13"/>
          <w:w w:val="100"/>
          <w:sz w:val="12"/>
          <w:szCs w:val="12"/>
        </w:rPr>
        <w:t>T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echnician</w:t>
      </w:r>
      <w:r>
        <w:rPr>
          <w:rFonts w:cs="Arial" w:hAnsi="Arial" w:eastAsia="Arial" w:ascii="Arial"/>
          <w:color w:val="404040"/>
          <w:spacing w:val="7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19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-5"/>
          <w:w w:val="100"/>
          <w:sz w:val="12"/>
          <w:szCs w:val="12"/>
        </w:rPr>
        <w:t>T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ransportation</w:t>
      </w:r>
      <w:r>
        <w:rPr>
          <w:rFonts w:cs="Arial" w:hAnsi="Arial" w:eastAsia="Arial" w:ascii="Arial"/>
          <w:color w:val="404040"/>
          <w:spacing w:val="9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Automotive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6" w:lineRule="exact" w:line="120"/>
        <w:sectPr>
          <w:type w:val="continuous"/>
          <w:pgSz w:w="11920" w:h="16860"/>
          <w:pgMar w:top="460" w:bottom="280" w:left="420" w:right="400"/>
          <w:cols w:num="2" w:equalWidth="off">
            <w:col w:w="3441" w:space="437"/>
            <w:col w:w="7222"/>
          </w:cols>
        </w:sectPr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Professional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6" w:lineRule="exact" w:line="120"/>
        <w:ind w:left="160" w:right="-38"/>
      </w:pP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Sample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6" w:lineRule="exact" w:line="120"/>
        <w:sectPr>
          <w:type w:val="continuous"/>
          <w:pgSz w:w="11920" w:h="16860"/>
          <w:pgMar w:top="460" w:bottom="280" w:left="420" w:right="400"/>
          <w:cols w:num="2" w:equalWidth="off">
            <w:col w:w="607" w:space="1413"/>
            <w:col w:w="9080"/>
          </w:cols>
        </w:sectPr>
      </w:pPr>
      <w:r>
        <w:br w:type="column"/>
      </w:r>
      <w:r>
        <w:rPr>
          <w:rFonts w:cs="Arial" w:hAnsi="Arial" w:eastAsia="Arial" w:ascii="Arial"/>
          <w:color w:val="404040"/>
          <w:spacing w:val="-13"/>
          <w:w w:val="100"/>
          <w:sz w:val="12"/>
          <w:szCs w:val="12"/>
        </w:rPr>
        <w:t>T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echnician</w:t>
      </w:r>
      <w:r>
        <w:rPr>
          <w:rFonts w:cs="Arial" w:hAnsi="Arial" w:eastAsia="Arial" w:ascii="Arial"/>
          <w:color w:val="404040"/>
          <w:spacing w:val="7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Sample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sz w:val="17"/>
          <w:szCs w:val="17"/>
        </w:rPr>
        <w:jc w:val="left"/>
        <w:spacing w:before="10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60"/>
        <w:sectPr>
          <w:type w:val="continuous"/>
          <w:pgSz w:w="11920" w:h="16860"/>
          <w:pgMar w:top="460" w:bottom="280" w:left="420" w:right="400"/>
        </w:sectPr>
      </w:pPr>
      <w:r>
        <w:pict>
          <v:shape type="#_x0000_t75" style="position:absolute;margin-left:122.211pt;margin-top:0pt;width:90.171pt;height:72.9474pt;mso-position-horizontal-relative:page;mso-position-vertical-relative:paragraph;z-index:-1180">
            <v:imagedata o:title="" r:id="rId25"/>
          </v:shape>
        </w:pict>
      </w:r>
      <w:r>
        <w:pict>
          <v:shape type="#_x0000_t75" style="width:90.1711pt;height:72.9474pt">
            <v:imagedata o:title="" r:id="rId26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/>
        <w:ind w:left="160"/>
      </w:pP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Cna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Sample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4"/>
        <w:ind w:left="160"/>
      </w:pP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Resumes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27" w:lineRule="atLeast" w:line="180"/>
        <w:ind w:right="-3"/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-13"/>
          <w:w w:val="100"/>
          <w:sz w:val="12"/>
          <w:szCs w:val="12"/>
        </w:rPr>
        <w:t>T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emplate</w:t>
      </w:r>
      <w:r>
        <w:rPr>
          <w:rFonts w:cs="Arial" w:hAnsi="Arial" w:eastAsia="Arial" w:ascii="Arial"/>
          <w:color w:val="404040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Prep</w:t>
      </w:r>
      <w:r>
        <w:rPr>
          <w:rFonts w:cs="Arial" w:hAnsi="Arial" w:eastAsia="Arial" w:ascii="Arial"/>
          <w:color w:val="404040"/>
          <w:spacing w:val="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Cook</w:t>
      </w:r>
      <w:r>
        <w:rPr>
          <w:rFonts w:cs="Arial" w:hAnsi="Arial" w:eastAsia="Arial" w:ascii="Arial"/>
          <w:color w:val="404040"/>
          <w:spacing w:val="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Culinary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Prep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Cook</w:t>
      </w:r>
      <w:r>
        <w:rPr>
          <w:rFonts w:cs="Arial" w:hAnsi="Arial" w:eastAsia="Arial" w:ascii="Arial"/>
          <w:color w:val="404040"/>
          <w:spacing w:val="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-13"/>
          <w:w w:val="101"/>
          <w:sz w:val="12"/>
          <w:szCs w:val="12"/>
        </w:rPr>
        <w:t>T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emplate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/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Painter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b/>
          <w:color w:val="224A64"/>
          <w:spacing w:val="0"/>
          <w:w w:val="100"/>
          <w:sz w:val="12"/>
          <w:szCs w:val="12"/>
        </w:rPr>
        <w:t>.</w:t>
      </w:r>
      <w:r>
        <w:rPr>
          <w:rFonts w:cs="Arial" w:hAnsi="Arial" w:eastAsia="Arial" w:ascii="Arial"/>
          <w:b/>
          <w:color w:val="224A64"/>
          <w:spacing w:val="0"/>
          <w:w w:val="100"/>
          <w:sz w:val="12"/>
          <w:szCs w:val="12"/>
        </w:rPr>
        <w:t>              </w:t>
      </w:r>
      <w:r>
        <w:rPr>
          <w:rFonts w:cs="Arial" w:hAnsi="Arial" w:eastAsia="Arial" w:ascii="Arial"/>
          <w:b/>
          <w:color w:val="224A64"/>
          <w:spacing w:val="1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-13"/>
          <w:w w:val="100"/>
          <w:sz w:val="12"/>
          <w:szCs w:val="12"/>
        </w:rPr>
        <w:t>T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emplate</w:t>
      </w:r>
      <w:r>
        <w:rPr>
          <w:rFonts w:cs="Arial" w:hAnsi="Arial" w:eastAsia="Arial" w:ascii="Arial"/>
          <w:color w:val="404040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Painter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4"/>
        <w:ind w:left="1859"/>
        <w:sectPr>
          <w:type w:val="continuous"/>
          <w:pgSz w:w="11920" w:h="16860"/>
          <w:pgMar w:top="460" w:bottom="280" w:left="420" w:right="400"/>
          <w:cols w:num="3" w:equalWidth="off">
            <w:col w:w="1964" w:space="55"/>
            <w:col w:w="1809" w:space="50"/>
            <w:col w:w="7222"/>
          </w:cols>
        </w:sectPr>
      </w:pPr>
      <w:r>
        <w:pict>
          <v:shape type="#_x0000_t75" style="position:absolute;margin-left:214.914pt;margin-top:-83.3562pt;width:90.1711pt;height:72.9474pt;mso-position-horizontal-relative:page;mso-position-vertical-relative:paragraph;z-index:-1179">
            <v:imagedata o:title="" r:id="rId27"/>
          </v:shape>
        </w:pict>
      </w:r>
      <w:r>
        <w:pict>
          <v:shape type="#_x0000_t75" style="position:absolute;margin-left:214.914pt;margin-top:27.0779pt;width:90.171pt;height:72.9474pt;mso-position-horizontal-relative:page;mso-position-vertical-relative:paragraph;z-index:-1176">
            <v:imagedata o:title="" r:id="rId28"/>
          </v:shape>
        </w:pict>
      </w:r>
      <w:r>
        <w:pict>
          <v:shape type="#_x0000_t75" style="position:absolute;margin-left:308.125pt;margin-top:27.078pt;width:90.171pt;height:72.9474pt;mso-position-horizontal-relative:page;mso-position-vertical-relative:paragraph;z-index:-1175">
            <v:imagedata o:title="" r:id="rId29"/>
          </v:shape>
        </w:pic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Runner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Resume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sz w:val="17"/>
          <w:szCs w:val="17"/>
        </w:rPr>
        <w:jc w:val="left"/>
        <w:spacing w:before="7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60"/>
        <w:sectPr>
          <w:type w:val="continuous"/>
          <w:pgSz w:w="11920" w:h="16860"/>
          <w:pgMar w:top="460" w:bottom="280" w:left="420" w:right="400"/>
        </w:sectPr>
      </w:pPr>
      <w:r>
        <w:pict>
          <v:shape type="#_x0000_t75" style="position:absolute;margin-left:122.211pt;margin-top:5.33e-05pt;width:90.1711pt;height:72.9474pt;mso-position-horizontal-relative:page;mso-position-vertical-relative:paragraph;z-index:-1177">
            <v:imagedata o:title="" r:id="rId30"/>
          </v:shape>
        </w:pict>
      </w:r>
      <w:r>
        <w:pict>
          <v:shape type="#_x0000_t75" style="width:90.171pt;height:72.9474pt">
            <v:imagedata o:title="" r:id="rId31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/>
        <w:ind w:left="160"/>
      </w:pP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Sle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Painter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4"/>
        <w:ind w:left="160"/>
      </w:pP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Resume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/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Sle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Resume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4"/>
      </w:pPr>
      <w:r>
        <w:pict>
          <v:shape type="#_x0000_t75" style="position:absolute;margin-left:214.914pt;margin-top:27.078pt;width:90.1711pt;height:72.9474pt;mso-position-horizontal-relative:page;mso-position-vertical-relative:paragraph;z-index:-1173">
            <v:imagedata o:title="" r:id="rId32"/>
          </v:shape>
        </w:pict>
      </w:r>
      <w:r>
        <w:pict>
          <v:shape type="#_x0000_t75" style="position:absolute;margin-left:308.125pt;margin-top:27.078pt;width:90.1711pt;height:72.9474pt;mso-position-horizontal-relative:page;mso-position-vertical-relative:paragraph;z-index:-1172">
            <v:imagedata o:title="" r:id="rId33"/>
          </v:shape>
        </w:pict>
      </w:r>
      <w:r>
        <w:pict>
          <v:shape type="#_x0000_t75" style="position:absolute;margin-left:308.125pt;margin-top:137.512pt;width:90.1711pt;height:72.9474pt;mso-position-horizontal-relative:page;mso-position-vertical-relative:paragraph;z-index:-1169">
            <v:imagedata o:title="" r:id="rId34"/>
          </v:shape>
        </w:pic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For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Painter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Job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Employer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27" w:lineRule="atLeast" w:line="180"/>
        <w:ind w:right="343"/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-13"/>
          <w:w w:val="100"/>
          <w:sz w:val="12"/>
          <w:szCs w:val="12"/>
        </w:rPr>
        <w:t>T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eacher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-13"/>
          <w:w w:val="100"/>
          <w:sz w:val="12"/>
          <w:szCs w:val="12"/>
        </w:rPr>
        <w:t>T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oronto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It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Internship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27" w:lineRule="atLeast" w:line="180"/>
        <w:ind w:right="3707"/>
        <w:sectPr>
          <w:type w:val="continuous"/>
          <w:pgSz w:w="11920" w:h="16860"/>
          <w:pgMar w:top="460" w:bottom="280" w:left="420" w:right="400"/>
          <w:cols w:num="4" w:equalWidth="off">
            <w:col w:w="1964" w:space="55"/>
            <w:col w:w="1809" w:space="50"/>
            <w:col w:w="1804" w:space="55"/>
            <w:col w:w="5363"/>
          </w:cols>
        </w:sectPr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-13"/>
          <w:w w:val="100"/>
          <w:sz w:val="12"/>
          <w:szCs w:val="12"/>
        </w:rPr>
        <w:t>T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emplate</w:t>
      </w:r>
      <w:r>
        <w:rPr>
          <w:rFonts w:cs="Arial" w:hAnsi="Arial" w:eastAsia="Arial" w:ascii="Arial"/>
          <w:color w:val="404040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Auto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Body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Repair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Example</w:t>
      </w:r>
      <w:r>
        <w:rPr>
          <w:rFonts w:cs="Arial" w:hAnsi="Arial" w:eastAsia="Arial" w:ascii="Arial"/>
          <w:color w:val="404040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Auto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Finance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Manager</w:t>
      </w:r>
      <w:r>
        <w:rPr>
          <w:rFonts w:cs="Arial" w:hAnsi="Arial" w:eastAsia="Arial" w:ascii="Arial"/>
          <w:color w:val="404040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4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sz w:val="17"/>
          <w:szCs w:val="17"/>
        </w:rPr>
        <w:jc w:val="left"/>
        <w:spacing w:before="7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60"/>
        <w:sectPr>
          <w:type w:val="continuous"/>
          <w:pgSz w:w="11920" w:h="16860"/>
          <w:pgMar w:top="460" w:bottom="280" w:left="420" w:right="400"/>
        </w:sectPr>
      </w:pPr>
      <w:r>
        <w:pict>
          <v:shape type="#_x0000_t75" style="position:absolute;margin-left:122.211pt;margin-top:0pt;width:90.171pt;height:72.9474pt;mso-position-horizontal-relative:page;mso-position-vertical-relative:paragraph;z-index:-1174">
            <v:imagedata o:title="" r:id="rId35"/>
          </v:shape>
        </w:pict>
      </w:r>
      <w:r>
        <w:pict>
          <v:shape type="#_x0000_t75" style="width:90.1711pt;height:72.9474pt">
            <v:imagedata o:title="" r:id="rId36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27" w:lineRule="atLeast" w:line="180"/>
        <w:ind w:left="160" w:right="404"/>
      </w:pP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Psw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Example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Sharepoint</w:t>
      </w:r>
      <w:r>
        <w:rPr>
          <w:rFonts w:cs="Arial" w:hAnsi="Arial" w:eastAsia="Arial" w:ascii="Arial"/>
          <w:color w:val="404040"/>
          <w:spacing w:val="7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2013</w:t>
      </w:r>
      <w:r>
        <w:rPr>
          <w:rFonts w:cs="Arial" w:hAnsi="Arial" w:eastAsia="Arial" w:ascii="Arial"/>
          <w:color w:val="404040"/>
          <w:spacing w:val="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Resume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27" w:lineRule="atLeast" w:line="180"/>
        <w:ind w:left="1859" w:right="66" w:hanging="1859"/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Auto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Screenshot</w:t>
      </w:r>
      <w:r>
        <w:rPr>
          <w:rFonts w:cs="Arial" w:hAnsi="Arial" w:eastAsia="Arial" w:ascii="Arial"/>
          <w:b/>
          <w:color w:val="224A64"/>
          <w:spacing w:val="0"/>
          <w:w w:val="100"/>
          <w:sz w:val="12"/>
          <w:szCs w:val="12"/>
        </w:rPr>
        <w:t>.</w:t>
      </w:r>
      <w:r>
        <w:rPr>
          <w:rFonts w:cs="Arial" w:hAnsi="Arial" w:eastAsia="Arial" w:ascii="Arial"/>
          <w:b/>
          <w:color w:val="224A64"/>
          <w:spacing w:val="0"/>
          <w:w w:val="100"/>
          <w:sz w:val="12"/>
          <w:szCs w:val="12"/>
        </w:rPr>
        <w:t>            </w:t>
      </w:r>
      <w:r>
        <w:rPr>
          <w:rFonts w:cs="Arial" w:hAnsi="Arial" w:eastAsia="Arial" w:ascii="Arial"/>
          <w:b/>
          <w:color w:val="224A64"/>
          <w:spacing w:val="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Amanda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Leigh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Scenic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Painter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Documents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both"/>
        <w:spacing w:before="27" w:lineRule="atLeast" w:line="180"/>
        <w:ind w:right="3619"/>
        <w:sectPr>
          <w:type w:val="continuous"/>
          <w:pgSz w:w="11920" w:h="16860"/>
          <w:pgMar w:top="460" w:bottom="280" w:left="420" w:right="400"/>
          <w:cols w:num="3" w:equalWidth="off">
            <w:col w:w="1964" w:space="55"/>
            <w:col w:w="3663" w:space="55"/>
            <w:col w:w="5363"/>
          </w:cols>
        </w:sectPr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Law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Internship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Software</w:t>
      </w:r>
      <w:r>
        <w:rPr>
          <w:rFonts w:cs="Arial" w:hAnsi="Arial" w:eastAsia="Arial" w:ascii="Arial"/>
          <w:color w:val="404040"/>
          <w:spacing w:val="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Architect</w:t>
      </w:r>
      <w:r>
        <w:rPr>
          <w:rFonts w:cs="Arial" w:hAnsi="Arial" w:eastAsia="Arial" w:ascii="Arial"/>
          <w:color w:val="404040"/>
          <w:spacing w:val="1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Cover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Letter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Sample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sz w:val="17"/>
          <w:szCs w:val="17"/>
        </w:rPr>
        <w:jc w:val="left"/>
        <w:spacing w:before="7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60"/>
        <w:sectPr>
          <w:type w:val="continuous"/>
          <w:pgSz w:w="11920" w:h="16860"/>
          <w:pgMar w:top="460" w:bottom="280" w:left="420" w:right="400"/>
        </w:sectPr>
      </w:pPr>
      <w:r>
        <w:pict>
          <v:shape type="#_x0000_t75" style="position:absolute;margin-left:122.211pt;margin-top:0pt;width:90.1711pt;height:72.9474pt;mso-position-horizontal-relative:page;mso-position-vertical-relative:paragraph;z-index:-1171">
            <v:imagedata o:title="" r:id="rId37"/>
          </v:shape>
        </w:pict>
      </w:r>
      <w:r>
        <w:pict>
          <v:shape type="#_x0000_t75" style="width:90.171pt;height:72.9474pt">
            <v:imagedata o:title="" r:id="rId38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 w:lineRule="exact" w:line="120"/>
        <w:ind w:left="160"/>
      </w:pP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Resume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 w:lineRule="exact" w:line="120"/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Sle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Resume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 w:lineRule="exact" w:line="120"/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For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Painter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For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 w:lineRule="exact" w:line="120"/>
        <w:sectPr>
          <w:type w:val="continuous"/>
          <w:pgSz w:w="11920" w:h="16860"/>
          <w:pgMar w:top="460" w:bottom="280" w:left="420" w:right="400"/>
          <w:cols w:num="4" w:equalWidth="off">
            <w:col w:w="1964" w:space="55"/>
            <w:col w:w="1809" w:space="50"/>
            <w:col w:w="1804" w:space="55"/>
            <w:col w:w="5363"/>
          </w:cols>
        </w:sectPr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For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Painter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On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6"/>
        <w:ind w:left="160" w:right="-38"/>
      </w:pP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Objective</w:t>
      </w:r>
      <w:r>
        <w:rPr>
          <w:rFonts w:cs="Arial" w:hAnsi="Arial" w:eastAsia="Arial" w:ascii="Arial"/>
          <w:color w:val="404040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Exles</w:t>
      </w:r>
      <w:r>
        <w:rPr>
          <w:rFonts w:cs="Arial" w:hAnsi="Arial" w:eastAsia="Arial" w:ascii="Arial"/>
          <w:color w:val="404040"/>
          <w:spacing w:val="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For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Painters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Pic</w:t>
      </w:r>
      <w:r>
        <w:rPr>
          <w:rFonts w:cs="Arial" w:hAnsi="Arial" w:eastAsia="Arial" w:ascii="Arial"/>
          <w:b/>
          <w:color w:val="224A64"/>
          <w:spacing w:val="0"/>
          <w:w w:val="100"/>
          <w:sz w:val="12"/>
          <w:szCs w:val="12"/>
        </w:rPr>
        <w:t>.</w:t>
      </w:r>
      <w:r>
        <w:rPr>
          <w:rFonts w:cs="Arial" w:hAnsi="Arial" w:eastAsia="Arial" w:ascii="Arial"/>
          <w:b/>
          <w:color w:val="224A64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224A64"/>
          <w:spacing w:val="2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For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Painter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-2"/>
          <w:w w:val="100"/>
          <w:sz w:val="12"/>
          <w:szCs w:val="12"/>
        </w:rPr>
        <w:t>W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eb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Design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6"/>
        <w:ind w:right="-41"/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Illustrator</w:t>
      </w:r>
      <w:r>
        <w:rPr>
          <w:rFonts w:cs="Arial" w:hAnsi="Arial" w:eastAsia="Arial" w:ascii="Arial"/>
          <w:color w:val="404040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Cv</w:t>
      </w:r>
      <w:r>
        <w:rPr>
          <w:rFonts w:cs="Arial" w:hAnsi="Arial" w:eastAsia="Arial" w:ascii="Arial"/>
          <w:color w:val="404040"/>
          <w:spacing w:val="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Samples</w:t>
      </w:r>
      <w:r>
        <w:rPr>
          <w:rFonts w:cs="Arial" w:hAnsi="Arial" w:eastAsia="Arial" w:ascii="Arial"/>
          <w:color w:val="404040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Psd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4"/>
      </w:pP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Design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6"/>
        <w:sectPr>
          <w:type w:val="continuous"/>
          <w:pgSz w:w="11920" w:h="16860"/>
          <w:pgMar w:top="460" w:bottom="280" w:left="420" w:right="400"/>
          <w:cols w:num="3" w:equalWidth="off">
            <w:col w:w="3349" w:space="530"/>
            <w:col w:w="1433" w:space="426"/>
            <w:col w:w="5362"/>
          </w:cols>
        </w:sectPr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Painter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Custom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sz w:val="10"/>
          <w:szCs w:val="10"/>
        </w:rPr>
        <w:jc w:val="left"/>
        <w:spacing w:before="8" w:lineRule="exact" w:line="100"/>
      </w:pPr>
      <w:r>
        <w:rPr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60"/>
        <w:sectPr>
          <w:pgMar w:header="272" w:footer="268" w:top="460" w:bottom="280" w:left="420" w:right="400"/>
          <w:headerReference w:type="default" r:id="rId39"/>
          <w:pgSz w:w="11920" w:h="16860"/>
        </w:sectPr>
      </w:pPr>
      <w:r>
        <w:pict>
          <v:shape type="#_x0000_t75" style="position:absolute;margin-left:122.211pt;margin-top:0pt;width:90.1711pt;height:72.9474pt;mso-position-horizontal-relative:page;mso-position-vertical-relative:paragraph;z-index:-1168">
            <v:imagedata o:title="" r:id="rId40"/>
          </v:shape>
        </w:pict>
      </w:r>
      <w:r>
        <w:pict>
          <v:shape type="#_x0000_t75" style="position:absolute;margin-left:214.914pt;margin-top:0pt;width:90.171pt;height:72.9474pt;mso-position-horizontal-relative:page;mso-position-vertical-relative:paragraph;z-index:-1167">
            <v:imagedata o:title="" r:id="rId41"/>
          </v:shape>
        </w:pict>
      </w:r>
      <w:r>
        <w:pict>
          <v:shape type="#_x0000_t75" style="width:90.1711pt;height:72.9474pt">
            <v:imagedata o:title="" r:id="rId42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 w:lineRule="exact" w:line="120"/>
        <w:ind w:left="160"/>
      </w:pP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-13"/>
          <w:w w:val="100"/>
          <w:sz w:val="12"/>
          <w:szCs w:val="12"/>
        </w:rPr>
        <w:t>T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emplate</w:t>
      </w:r>
      <w:r>
        <w:rPr>
          <w:rFonts w:cs="Arial" w:hAnsi="Arial" w:eastAsia="Arial" w:ascii="Arial"/>
          <w:color w:val="404040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Barista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Skills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 w:lineRule="exact" w:line="120"/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Painter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Functional</w:t>
      </w:r>
      <w:r>
        <w:rPr>
          <w:rFonts w:cs="Arial" w:hAnsi="Arial" w:eastAsia="Arial" w:ascii="Arial"/>
          <w:color w:val="404040"/>
          <w:spacing w:val="7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Resume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 w:lineRule="exact" w:line="120"/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For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Painter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On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 w:lineRule="exact" w:line="120"/>
        <w:sectPr>
          <w:type w:val="continuous"/>
          <w:pgSz w:w="11920" w:h="16860"/>
          <w:pgMar w:top="460" w:bottom="280" w:left="420" w:right="400"/>
          <w:cols w:num="4" w:equalWidth="off">
            <w:col w:w="1964" w:space="55"/>
            <w:col w:w="1809" w:space="50"/>
            <w:col w:w="1804" w:space="55"/>
            <w:col w:w="5363"/>
          </w:cols>
        </w:sectPr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Phlebotomist</w:t>
      </w:r>
      <w:r>
        <w:rPr>
          <w:rFonts w:cs="Arial" w:hAnsi="Arial" w:eastAsia="Arial" w:ascii="Arial"/>
          <w:color w:val="404040"/>
          <w:spacing w:val="8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Sample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6" w:lineRule="exact" w:line="120"/>
        <w:ind w:left="160" w:right="-38"/>
      </w:pP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Barista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3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-2"/>
          <w:w w:val="100"/>
          <w:sz w:val="12"/>
          <w:szCs w:val="12"/>
        </w:rPr>
        <w:t>W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riting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On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Functional</w:t>
      </w:r>
      <w:r>
        <w:rPr>
          <w:rFonts w:cs="Arial" w:hAnsi="Arial" w:eastAsia="Arial" w:ascii="Arial"/>
          <w:color w:val="404040"/>
          <w:spacing w:val="7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Resume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6" w:lineRule="exact" w:line="120"/>
        <w:ind w:right="-38"/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Professional</w:t>
      </w:r>
      <w:r>
        <w:rPr>
          <w:rFonts w:cs="Arial" w:hAnsi="Arial" w:eastAsia="Arial" w:ascii="Arial"/>
          <w:color w:val="404040"/>
          <w:spacing w:val="8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Painter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Resume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6" w:lineRule="exact" w:line="120"/>
        <w:sectPr>
          <w:type w:val="continuous"/>
          <w:pgSz w:w="11920" w:h="16860"/>
          <w:pgMar w:top="460" w:bottom="280" w:left="420" w:right="400"/>
          <w:cols w:num="3" w:equalWidth="off">
            <w:col w:w="3673" w:space="205"/>
            <w:col w:w="1575" w:space="284"/>
            <w:col w:w="5363"/>
          </w:cols>
        </w:sectPr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Free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Phlebotomist</w:t>
      </w:r>
      <w:r>
        <w:rPr>
          <w:rFonts w:cs="Arial" w:hAnsi="Arial" w:eastAsia="Arial" w:ascii="Arial"/>
          <w:color w:val="404040"/>
          <w:spacing w:val="8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John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6" w:lineRule="exact" w:line="120"/>
        <w:ind w:left="160" w:right="-38"/>
      </w:pP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Sample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6" w:lineRule="exact" w:line="120"/>
        <w:ind w:right="-38"/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Stephen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By</w:t>
      </w:r>
      <w:r>
        <w:rPr>
          <w:rFonts w:cs="Arial" w:hAnsi="Arial" w:eastAsia="Arial" w:ascii="Arial"/>
          <w:color w:val="404040"/>
          <w:spacing w:val="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-2"/>
          <w:w w:val="100"/>
          <w:sz w:val="12"/>
          <w:szCs w:val="12"/>
        </w:rPr>
        <w:t>W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uyunyi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6" w:lineRule="exact" w:line="120"/>
        <w:ind w:right="-38"/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Samples</w:t>
      </w:r>
      <w:r>
        <w:rPr>
          <w:rFonts w:cs="Arial" w:hAnsi="Arial" w:eastAsia="Arial" w:ascii="Arial"/>
          <w:color w:val="404040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Jan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Zlotnick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6" w:lineRule="exact" w:line="120"/>
        <w:sectPr>
          <w:type w:val="continuous"/>
          <w:pgSz w:w="11920" w:h="16860"/>
          <w:pgMar w:top="460" w:bottom="280" w:left="420" w:right="400"/>
          <w:cols w:num="4" w:equalWidth="off">
            <w:col w:w="607" w:space="1413"/>
            <w:col w:w="1194" w:space="665"/>
            <w:col w:w="1190" w:space="669"/>
            <w:col w:w="5362"/>
          </w:cols>
        </w:sectPr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M</w:t>
      </w:r>
      <w:r>
        <w:rPr>
          <w:rFonts w:cs="Arial" w:hAnsi="Arial" w:eastAsia="Arial" w:ascii="Arial"/>
          <w:color w:val="404040"/>
          <w:spacing w:val="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Sample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sz w:val="17"/>
          <w:szCs w:val="17"/>
        </w:rPr>
        <w:jc w:val="left"/>
        <w:spacing w:before="10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60"/>
        <w:sectPr>
          <w:type w:val="continuous"/>
          <w:pgSz w:w="11920" w:h="16860"/>
          <w:pgMar w:top="460" w:bottom="280" w:left="420" w:right="400"/>
        </w:sectPr>
      </w:pPr>
      <w:r>
        <w:pict>
          <v:shape type="#_x0000_t75" style="position:absolute;margin-left:122.211pt;margin-top:0pt;width:90.1711pt;height:72.9474pt;mso-position-horizontal-relative:page;mso-position-vertical-relative:paragraph;z-index:-1165">
            <v:imagedata o:title="" r:id="rId43"/>
          </v:shape>
        </w:pict>
      </w:r>
      <w:r>
        <w:pict>
          <v:shape type="#_x0000_t75" style="width:90.1711pt;height:72.9474pt">
            <v:imagedata o:title="" r:id="rId44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27" w:lineRule="atLeast" w:line="180"/>
        <w:ind w:left="2019" w:right="78" w:hanging="1859"/>
      </w:pP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Cover</w:t>
      </w:r>
      <w:r>
        <w:rPr>
          <w:rFonts w:cs="Arial" w:hAnsi="Arial" w:eastAsia="Arial" w:ascii="Arial"/>
          <w:color w:val="404040"/>
          <w:spacing w:val="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Letters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For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Cv</w:t>
      </w:r>
      <w:r>
        <w:rPr>
          <w:rFonts w:cs="Arial" w:hAnsi="Arial" w:eastAsia="Arial" w:ascii="Arial"/>
          <w:b/>
          <w:color w:val="224A64"/>
          <w:spacing w:val="0"/>
          <w:w w:val="100"/>
          <w:sz w:val="12"/>
          <w:szCs w:val="12"/>
        </w:rPr>
        <w:t>.</w:t>
      </w:r>
      <w:r>
        <w:rPr>
          <w:rFonts w:cs="Arial" w:hAnsi="Arial" w:eastAsia="Arial" w:ascii="Arial"/>
          <w:b/>
          <w:color w:val="224A64"/>
          <w:spacing w:val="0"/>
          <w:w w:val="100"/>
          <w:sz w:val="12"/>
          <w:szCs w:val="12"/>
        </w:rPr>
        <w:t>      </w:t>
      </w:r>
      <w:r>
        <w:rPr>
          <w:rFonts w:cs="Arial" w:hAnsi="Arial" w:eastAsia="Arial" w:ascii="Arial"/>
          <w:b/>
          <w:color w:val="224A64"/>
          <w:spacing w:val="2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Painting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With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Michelle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Blog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Owner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Operator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Construction</w:t>
      </w:r>
      <w:r>
        <w:rPr>
          <w:rFonts w:cs="Arial" w:hAnsi="Arial" w:eastAsia="Arial" w:ascii="Arial"/>
          <w:color w:val="404040"/>
          <w:spacing w:val="8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Samples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/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404040"/>
          <w:spacing w:val="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Artist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4"/>
      </w:pPr>
      <w:r>
        <w:pict>
          <v:shape type="#_x0000_t75" style="position:absolute;margin-left:308.125pt;margin-top:-193.791pt;width:90.1711pt;height:72.9474pt;mso-position-horizontal-relative:page;mso-position-vertical-relative:paragraph;z-index:-1166">
            <v:imagedata o:title="" r:id="rId45"/>
          </v:shape>
        </w:pict>
      </w:r>
      <w:r>
        <w:pict>
          <v:shape type="#_x0000_t75" style="position:absolute;margin-left:214.914pt;margin-top:-83.3563pt;width:90.1711pt;height:72.9474pt;mso-position-horizontal-relative:page;mso-position-vertical-relative:paragraph;z-index:-1164">
            <v:imagedata o:title="" r:id="rId46"/>
          </v:shape>
        </w:pict>
      </w:r>
      <w:r>
        <w:pict>
          <v:shape type="#_x0000_t75" style="position:absolute;margin-left:308.125pt;margin-top:-83.3563pt;width:90.171pt;height:72.9474pt;mso-position-horizontal-relative:page;mso-position-vertical-relative:paragraph;z-index:-1163">
            <v:imagedata o:title="" r:id="rId47"/>
          </v:shape>
        </w:pict>
      </w:r>
      <w:r>
        <w:pict>
          <v:shape type="#_x0000_t75" style="position:absolute;margin-left:214.914pt;margin-top:27.0779pt;width:90.171pt;height:72.9474pt;mso-position-horizontal-relative:page;mso-position-vertical-relative:paragraph;z-index:-1161">
            <v:imagedata o:title="" r:id="rId48"/>
          </v:shape>
        </w:pict>
      </w:r>
      <w:r>
        <w:pict>
          <v:shape type="#_x0000_t75" style="position:absolute;margin-left:308.125pt;margin-top:27.0779pt;width:90.1711pt;height:72.9474pt;mso-position-horizontal-relative:page;mso-position-vertical-relative:paragraph;z-index:-1160">
            <v:imagedata o:title="" r:id="rId49"/>
          </v:shape>
        </w:pict>
      </w:r>
      <w:r>
        <w:pict>
          <v:shape type="#_x0000_t75" style="position:absolute;margin-left:308.125pt;margin-top:137.512pt;width:90.171pt;height:72.9474pt;mso-position-horizontal-relative:page;mso-position-vertical-relative:paragraph;z-index:-1157">
            <v:imagedata o:title="" r:id="rId50"/>
          </v:shape>
        </w:pic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Resume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27" w:lineRule="atLeast" w:line="180"/>
        <w:ind w:right="3592"/>
        <w:sectPr>
          <w:type w:val="continuous"/>
          <w:pgSz w:w="11920" w:h="16860"/>
          <w:pgMar w:top="460" w:bottom="280" w:left="420" w:right="400"/>
          <w:cols w:num="3" w:equalWidth="off">
            <w:col w:w="3828" w:space="50"/>
            <w:col w:w="1804" w:space="55"/>
            <w:col w:w="5363"/>
          </w:cols>
        </w:sectPr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Artist</w:t>
      </w:r>
      <w:r>
        <w:rPr>
          <w:rFonts w:cs="Arial" w:hAnsi="Arial" w:eastAsia="Arial" w:ascii="Arial"/>
          <w:color w:val="404040"/>
          <w:spacing w:val="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Samples</w:t>
      </w:r>
      <w:r>
        <w:rPr>
          <w:rFonts w:cs="Arial" w:hAnsi="Arial" w:eastAsia="Arial" w:ascii="Arial"/>
          <w:color w:val="404040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Bhavsar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Natvar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Selected</w:t>
      </w:r>
      <w:r>
        <w:rPr>
          <w:rFonts w:cs="Arial" w:hAnsi="Arial" w:eastAsia="Arial" w:ascii="Arial"/>
          <w:color w:val="404040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Document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Artasiamerica</w:t>
      </w:r>
      <w:r>
        <w:rPr>
          <w:rFonts w:cs="Arial" w:hAnsi="Arial" w:eastAsia="Arial" w:ascii="Arial"/>
          <w:color w:val="404040"/>
          <w:spacing w:val="8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404040"/>
          <w:spacing w:val="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Digital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sz w:val="17"/>
          <w:szCs w:val="17"/>
        </w:rPr>
        <w:jc w:val="left"/>
        <w:spacing w:before="7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60"/>
        <w:sectPr>
          <w:type w:val="continuous"/>
          <w:pgSz w:w="11920" w:h="16860"/>
          <w:pgMar w:top="460" w:bottom="280" w:left="420" w:right="400"/>
        </w:sectPr>
      </w:pPr>
      <w:r>
        <w:pict>
          <v:shape type="#_x0000_t75" style="position:absolute;margin-left:122.211pt;margin-top:0pt;width:90.1711pt;height:72.9474pt;mso-position-horizontal-relative:page;mso-position-vertical-relative:paragraph;z-index:-1162">
            <v:imagedata o:title="" r:id="rId51"/>
          </v:shape>
        </w:pict>
      </w:r>
      <w:r>
        <w:pict>
          <v:shape type="#_x0000_t75" style="width:90.1711pt;height:72.9474pt">
            <v:imagedata o:title="" r:id="rId52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 w:lineRule="exact" w:line="120"/>
        <w:ind w:left="160"/>
      </w:pP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Auto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Body</w:t>
      </w:r>
      <w:r>
        <w:rPr>
          <w:rFonts w:cs="Arial" w:hAnsi="Arial" w:eastAsia="Arial" w:ascii="Arial"/>
          <w:color w:val="404040"/>
          <w:spacing w:val="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Painter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 w:lineRule="exact" w:line="120"/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For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Painter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For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 w:lineRule="exact" w:line="120"/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Painter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 w:lineRule="exact" w:line="120"/>
        <w:sectPr>
          <w:type w:val="continuous"/>
          <w:pgSz w:w="11920" w:h="16860"/>
          <w:pgMar w:top="460" w:bottom="280" w:left="420" w:right="400"/>
          <w:cols w:num="4" w:equalWidth="off">
            <w:col w:w="1964" w:space="55"/>
            <w:col w:w="1809" w:space="50"/>
            <w:col w:w="1804" w:space="55"/>
            <w:col w:w="5363"/>
          </w:cols>
        </w:sectPr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Painter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6" w:lineRule="exact" w:line="120"/>
        <w:ind w:left="160" w:right="-38"/>
      </w:pP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Pic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6" w:lineRule="exact" w:line="120"/>
        <w:ind w:right="-38"/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Auto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Mechanic</w:t>
      </w:r>
      <w:r>
        <w:rPr>
          <w:rFonts w:cs="Arial" w:hAnsi="Arial" w:eastAsia="Arial" w:ascii="Arial"/>
          <w:color w:val="404040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b/>
          <w:color w:val="224A64"/>
          <w:spacing w:val="0"/>
          <w:w w:val="100"/>
          <w:sz w:val="12"/>
          <w:szCs w:val="12"/>
        </w:rPr>
        <w:t>.</w:t>
      </w:r>
      <w:r>
        <w:rPr>
          <w:rFonts w:cs="Arial" w:hAnsi="Arial" w:eastAsia="Arial" w:ascii="Arial"/>
          <w:b/>
          <w:color w:val="224A64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224A64"/>
          <w:spacing w:val="27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Exles</w:t>
      </w:r>
      <w:r>
        <w:rPr>
          <w:rFonts w:cs="Arial" w:hAnsi="Arial" w:eastAsia="Arial" w:ascii="Arial"/>
          <w:color w:val="404040"/>
          <w:spacing w:val="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-2"/>
          <w:w w:val="100"/>
          <w:sz w:val="12"/>
          <w:szCs w:val="12"/>
        </w:rPr>
        <w:t>V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isual</w:t>
      </w:r>
      <w:r>
        <w:rPr>
          <w:rFonts w:cs="Arial" w:hAnsi="Arial" w:eastAsia="Arial" w:ascii="Arial"/>
          <w:color w:val="404040"/>
          <w:spacing w:val="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Artist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6" w:lineRule="exact" w:line="120"/>
        <w:sectPr>
          <w:type w:val="continuous"/>
          <w:pgSz w:w="11920" w:h="16860"/>
          <w:pgMar w:top="460" w:bottom="280" w:left="420" w:right="400"/>
          <w:cols w:num="3" w:equalWidth="off">
            <w:col w:w="850" w:space="1169"/>
            <w:col w:w="3351" w:space="368"/>
            <w:col w:w="5362"/>
          </w:cols>
        </w:sectPr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Sle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Sles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Exles</w:t>
      </w:r>
      <w:r>
        <w:rPr>
          <w:rFonts w:cs="Arial" w:hAnsi="Arial" w:eastAsia="Arial" w:ascii="Arial"/>
          <w:color w:val="404040"/>
          <w:spacing w:val="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Auto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sz w:val="16"/>
          <w:szCs w:val="16"/>
        </w:rPr>
        <w:jc w:val="left"/>
        <w:spacing w:before="2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60"/>
        <w:sectPr>
          <w:type w:val="continuous"/>
          <w:pgSz w:w="11920" w:h="16860"/>
          <w:pgMar w:top="460" w:bottom="280" w:left="420" w:right="400"/>
        </w:sectPr>
      </w:pPr>
      <w:r>
        <w:pict>
          <v:shape type="#_x0000_t75" style="position:absolute;margin-left:122.211pt;margin-top:0pt;width:90.171pt;height:72.9474pt;mso-position-horizontal-relative:page;mso-position-vertical-relative:paragraph;z-index:-1159">
            <v:imagedata o:title="" r:id="rId53"/>
          </v:shape>
        </w:pict>
      </w:r>
      <w:r>
        <w:pict>
          <v:shape type="#_x0000_t75" style="width:90.1711pt;height:72.9474pt">
            <v:imagedata o:title="" r:id="rId54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/>
        <w:ind w:left="160"/>
      </w:pP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Painter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4"/>
        <w:ind w:left="160"/>
      </w:pP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Sle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27" w:lineRule="atLeast" w:line="180"/>
        <w:ind w:right="112"/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Server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-13"/>
          <w:w w:val="100"/>
          <w:sz w:val="12"/>
          <w:szCs w:val="12"/>
        </w:rPr>
        <w:t>T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emplate</w:t>
      </w:r>
      <w:r>
        <w:rPr>
          <w:rFonts w:cs="Arial" w:hAnsi="Arial" w:eastAsia="Arial" w:ascii="Arial"/>
          <w:color w:val="404040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Lane</w:t>
      </w:r>
      <w:r>
        <w:rPr>
          <w:rFonts w:cs="Arial" w:hAnsi="Arial" w:eastAsia="Arial" w:ascii="Arial"/>
          <w:color w:val="404040"/>
          <w:spacing w:val="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Server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Media</w:t>
      </w:r>
      <w:r>
        <w:rPr>
          <w:rFonts w:cs="Arial" w:hAnsi="Arial" w:eastAsia="Arial" w:ascii="Arial"/>
          <w:color w:val="404040"/>
          <w:spacing w:val="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And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/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Of</w:t>
      </w:r>
      <w:r>
        <w:rPr>
          <w:rFonts w:cs="Arial" w:hAnsi="Arial" w:eastAsia="Arial" w:ascii="Arial"/>
          <w:color w:val="404040"/>
          <w:spacing w:val="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Painter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4"/>
      </w:pPr>
      <w:r>
        <w:pict>
          <v:shape type="#_x0000_t75" style="position:absolute;margin-left:214.914pt;margin-top:-83.3563pt;width:90.1711pt;height:72.9474pt;mso-position-horizontal-relative:page;mso-position-vertical-relative:paragraph;z-index:-1158">
            <v:imagedata o:title="" r:id="rId55"/>
          </v:shape>
        </w:pict>
      </w:r>
      <w:r>
        <w:pict>
          <v:shape type="#_x0000_t75" style="position:absolute;margin-left:308.125pt;margin-top:27.0779pt;width:90.171pt;height:72.9474pt;mso-position-horizontal-relative:page;mso-position-vertical-relative:paragraph;z-index:-1154">
            <v:imagedata o:title="" r:id="rId56"/>
          </v:shape>
        </w:pic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Union</w:t>
      </w:r>
      <w:r>
        <w:rPr>
          <w:rFonts w:cs="Arial" w:hAnsi="Arial" w:eastAsia="Arial" w:ascii="Arial"/>
          <w:color w:val="404040"/>
          <w:spacing w:val="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Resume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both"/>
        <w:spacing w:before="27" w:lineRule="atLeast" w:line="180"/>
        <w:ind w:right="3578"/>
        <w:sectPr>
          <w:type w:val="continuous"/>
          <w:pgSz w:w="11920" w:h="16860"/>
          <w:pgMar w:top="460" w:bottom="280" w:left="420" w:right="400"/>
          <w:cols w:num="4" w:equalWidth="off">
            <w:col w:w="1964" w:space="55"/>
            <w:col w:w="1809" w:space="50"/>
            <w:col w:w="1804" w:space="55"/>
            <w:col w:w="5363"/>
          </w:cols>
        </w:sectPr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Resumes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For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Plumbers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-13"/>
          <w:w w:val="100"/>
          <w:sz w:val="12"/>
          <w:szCs w:val="12"/>
        </w:rPr>
        <w:t>T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emplate</w:t>
      </w:r>
      <w:r>
        <w:rPr>
          <w:rFonts w:cs="Arial" w:hAnsi="Arial" w:eastAsia="Arial" w:ascii="Arial"/>
          <w:color w:val="404040"/>
          <w:spacing w:val="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1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Blank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Forms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sz w:val="17"/>
          <w:szCs w:val="17"/>
        </w:rPr>
        <w:jc w:val="left"/>
        <w:spacing w:before="7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60"/>
        <w:sectPr>
          <w:type w:val="continuous"/>
          <w:pgSz w:w="11920" w:h="16860"/>
          <w:pgMar w:top="460" w:bottom="280" w:left="420" w:right="400"/>
        </w:sectPr>
      </w:pPr>
      <w:r>
        <w:pict>
          <v:shape type="#_x0000_t75" style="position:absolute;margin-left:122.211pt;margin-top:0pt;width:90.1711pt;height:72.9474pt;mso-position-horizontal-relative:page;mso-position-vertical-relative:paragraph;z-index:-1156">
            <v:imagedata o:title="" r:id="rId57"/>
          </v:shape>
        </w:pict>
      </w:r>
      <w:r>
        <w:pict>
          <v:shape type="#_x0000_t75" style="width:90.1711pt;height:72.9474pt">
            <v:imagedata o:title="" r:id="rId58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 w:lineRule="exact" w:line="120"/>
        <w:ind w:left="160"/>
      </w:pP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Painting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With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Checklist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 w:lineRule="exact" w:line="120"/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Painter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 w:lineRule="exact" w:line="120"/>
        <w:sectPr>
          <w:type w:val="continuous"/>
          <w:pgSz w:w="11920" w:h="16860"/>
          <w:pgMar w:top="460" w:bottom="280" w:left="420" w:right="400"/>
          <w:cols w:num="3" w:equalWidth="off">
            <w:col w:w="1964" w:space="55"/>
            <w:col w:w="1809" w:space="50"/>
            <w:col w:w="7222"/>
          </w:cols>
        </w:sectPr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Student</w:t>
      </w:r>
      <w:r>
        <w:rPr>
          <w:rFonts w:cs="Arial" w:hAnsi="Arial" w:eastAsia="Arial" w:ascii="Arial"/>
          <w:b/>
          <w:color w:val="224A64"/>
          <w:spacing w:val="0"/>
          <w:w w:val="100"/>
          <w:sz w:val="12"/>
          <w:szCs w:val="12"/>
        </w:rPr>
        <w:t>.</w:t>
      </w:r>
      <w:r>
        <w:rPr>
          <w:rFonts w:cs="Arial" w:hAnsi="Arial" w:eastAsia="Arial" w:ascii="Arial"/>
          <w:b/>
          <w:color w:val="224A64"/>
          <w:spacing w:val="0"/>
          <w:w w:val="100"/>
          <w:sz w:val="12"/>
          <w:szCs w:val="12"/>
        </w:rPr>
        <w:t>             </w:t>
      </w:r>
      <w:r>
        <w:rPr>
          <w:rFonts w:cs="Arial" w:hAnsi="Arial" w:eastAsia="Arial" w:ascii="Arial"/>
          <w:b/>
          <w:color w:val="224A64"/>
          <w:spacing w:val="1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Construction</w:t>
      </w:r>
      <w:r>
        <w:rPr>
          <w:rFonts w:cs="Arial" w:hAnsi="Arial" w:eastAsia="Arial" w:ascii="Arial"/>
          <w:color w:val="404040"/>
          <w:spacing w:val="8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Painter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Resume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6"/>
        <w:ind w:left="160" w:right="-41"/>
      </w:pPr>
      <w:r>
        <w:pict>
          <v:shape type="#_x0000_t75" style="position:absolute;margin-left:214.914pt;margin-top:-83.2563pt;width:90.1711pt;height:72.9474pt;mso-position-horizontal-relative:page;mso-position-vertical-relative:paragraph;z-index:-1155">
            <v:imagedata o:title="" r:id="rId59"/>
          </v:shape>
        </w:pic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For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Choosing</w:t>
      </w:r>
      <w:r>
        <w:rPr>
          <w:rFonts w:cs="Arial" w:hAnsi="Arial" w:eastAsia="Arial" w:ascii="Arial"/>
          <w:color w:val="404040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404040"/>
          <w:spacing w:val="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Qualified</w:t>
      </w:r>
      <w:r>
        <w:rPr>
          <w:rFonts w:cs="Arial" w:hAnsi="Arial" w:eastAsia="Arial" w:ascii="Arial"/>
          <w:color w:val="404040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Mercial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1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Scenic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Artist</w:t>
      </w:r>
      <w:r>
        <w:rPr>
          <w:rFonts w:cs="Arial" w:hAnsi="Arial" w:eastAsia="Arial" w:ascii="Arial"/>
          <w:color w:val="404040"/>
          <w:spacing w:val="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-13"/>
          <w:w w:val="101"/>
          <w:sz w:val="12"/>
          <w:szCs w:val="12"/>
        </w:rPr>
        <w:t>T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emplate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4" w:lineRule="exact" w:line="120"/>
        <w:ind w:left="160"/>
      </w:pP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Painting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Contractor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6"/>
        <w:sectPr>
          <w:type w:val="continuous"/>
          <w:pgSz w:w="11920" w:h="16860"/>
          <w:pgMar w:top="460" w:bottom="280" w:left="420" w:right="400"/>
          <w:cols w:num="2" w:equalWidth="off">
            <w:col w:w="3743" w:space="1995"/>
            <w:col w:w="5362"/>
          </w:cols>
        </w:sectPr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Pic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sz w:val="17"/>
          <w:szCs w:val="17"/>
        </w:rPr>
        <w:jc w:val="left"/>
        <w:spacing w:before="10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60"/>
        <w:sectPr>
          <w:type w:val="continuous"/>
          <w:pgSz w:w="11920" w:h="16860"/>
          <w:pgMar w:top="460" w:bottom="280" w:left="420" w:right="400"/>
        </w:sectPr>
      </w:pPr>
      <w:r>
        <w:pict>
          <v:shape type="#_x0000_t75" style="position:absolute;margin-left:122.211pt;margin-top:0pt;width:90.1711pt;height:72.9474pt;mso-position-horizontal-relative:page;mso-position-vertical-relative:paragraph;z-index:-1153">
            <v:imagedata o:title="" r:id="rId60"/>
          </v:shape>
        </w:pict>
      </w:r>
      <w:r>
        <w:pict>
          <v:shape type="#_x0000_t75" style="width:90.1711pt;height:72.9474pt">
            <v:imagedata o:title="" r:id="rId61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 w:lineRule="exact" w:line="120"/>
        <w:ind w:left="160"/>
      </w:pP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Painter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 w:lineRule="exact" w:line="120"/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Mechanic</w:t>
      </w:r>
      <w:r>
        <w:rPr>
          <w:rFonts w:cs="Arial" w:hAnsi="Arial" w:eastAsia="Arial" w:ascii="Arial"/>
          <w:color w:val="404040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Resume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 w:lineRule="exact" w:line="120"/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-13"/>
          <w:w w:val="101"/>
          <w:sz w:val="12"/>
          <w:szCs w:val="12"/>
        </w:rPr>
        <w:t>T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emplates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 w:lineRule="exact" w:line="120"/>
        <w:sectPr>
          <w:type w:val="continuous"/>
          <w:pgSz w:w="11920" w:h="16860"/>
          <w:pgMar w:top="460" w:bottom="280" w:left="420" w:right="400"/>
          <w:cols w:num="4" w:equalWidth="off">
            <w:col w:w="1964" w:space="55"/>
            <w:col w:w="1809" w:space="50"/>
            <w:col w:w="1804" w:space="55"/>
            <w:col w:w="5363"/>
          </w:cols>
        </w:sectPr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-13"/>
          <w:w w:val="100"/>
          <w:sz w:val="12"/>
          <w:szCs w:val="12"/>
        </w:rPr>
        <w:t>T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emplate</w:t>
      </w:r>
      <w:r>
        <w:rPr>
          <w:rFonts w:cs="Arial" w:hAnsi="Arial" w:eastAsia="Arial" w:ascii="Arial"/>
          <w:color w:val="404040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Painter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6"/>
        <w:ind w:left="160" w:right="-38"/>
      </w:pP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Of</w:t>
      </w:r>
      <w:r>
        <w:rPr>
          <w:rFonts w:cs="Arial" w:hAnsi="Arial" w:eastAsia="Arial" w:ascii="Arial"/>
          <w:color w:val="404040"/>
          <w:spacing w:val="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Sle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Project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Manager</w:t>
      </w:r>
      <w:r>
        <w:rPr>
          <w:rFonts w:cs="Arial" w:hAnsi="Arial" w:eastAsia="Arial" w:ascii="Arial"/>
          <w:b/>
          <w:color w:val="224A64"/>
          <w:spacing w:val="0"/>
          <w:w w:val="100"/>
          <w:sz w:val="12"/>
          <w:szCs w:val="12"/>
        </w:rPr>
        <w:t>.</w:t>
      </w:r>
      <w:r>
        <w:rPr>
          <w:rFonts w:cs="Arial" w:hAnsi="Arial" w:eastAsia="Arial" w:ascii="Arial"/>
          <w:b/>
          <w:color w:val="224A64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224A64"/>
          <w:spacing w:val="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Apresume</w:t>
      </w:r>
      <w:r>
        <w:rPr>
          <w:rFonts w:cs="Arial" w:hAnsi="Arial" w:eastAsia="Arial" w:ascii="Arial"/>
          <w:color w:val="404040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Co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6"/>
        <w:ind w:right="-38"/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-13"/>
          <w:w w:val="100"/>
          <w:sz w:val="12"/>
          <w:szCs w:val="12"/>
        </w:rPr>
        <w:t>T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emplates</w:t>
      </w:r>
      <w:r>
        <w:rPr>
          <w:rFonts w:cs="Arial" w:hAnsi="Arial" w:eastAsia="Arial" w:ascii="Arial"/>
          <w:color w:val="404040"/>
          <w:spacing w:val="7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6"/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Painter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4" w:lineRule="exact" w:line="120"/>
        <w:sectPr>
          <w:type w:val="continuous"/>
          <w:pgSz w:w="11920" w:h="16860"/>
          <w:pgMar w:top="460" w:bottom="280" w:left="420" w:right="400"/>
          <w:cols w:num="3" w:equalWidth="off">
            <w:col w:w="2797" w:space="1082"/>
            <w:col w:w="1555" w:space="304"/>
            <w:col w:w="5362"/>
          </w:cols>
        </w:sectPr>
      </w:pPr>
      <w:r>
        <w:pict>
          <v:shape type="#_x0000_t75" style="position:absolute;margin-left:214.914pt;margin-top:-92.4747pt;width:90.1711pt;height:72.9474pt;mso-position-horizontal-relative:page;mso-position-vertical-relative:paragraph;z-index:-1152">
            <v:imagedata o:title="" r:id="rId62"/>
          </v:shape>
        </w:pict>
      </w:r>
      <w:r>
        <w:pict>
          <v:shape type="#_x0000_t75" style="position:absolute;margin-left:308.125pt;margin-top:-92.4747pt;width:90.1711pt;height:72.9474pt;mso-position-horizontal-relative:page;mso-position-vertical-relative:paragraph;z-index:-1151">
            <v:imagedata o:title="" r:id="rId63"/>
          </v:shape>
        </w:pict>
      </w:r>
      <w:r>
        <w:pict>
          <v:shape type="#_x0000_t75" style="position:absolute;margin-left:214.914pt;margin-top:17.9596pt;width:90.171pt;height:72.9474pt;mso-position-horizontal-relative:page;mso-position-vertical-relative:paragraph;z-index:-1149">
            <v:imagedata o:title="" r:id="rId64"/>
          </v:shape>
        </w:pict>
      </w:r>
      <w:r>
        <w:pict>
          <v:shape type="#_x0000_t75" style="position:absolute;margin-left:308.125pt;margin-top:17.9596pt;width:90.171pt;height:72.9474pt;mso-position-horizontal-relative:page;mso-position-vertical-relative:paragraph;z-index:-1148">
            <v:imagedata o:title="" r:id="rId65"/>
          </v:shape>
        </w:pic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Resume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sz w:val="17"/>
          <w:szCs w:val="17"/>
        </w:rPr>
        <w:jc w:val="left"/>
        <w:spacing w:before="10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60"/>
        <w:sectPr>
          <w:type w:val="continuous"/>
          <w:pgSz w:w="11920" w:h="16860"/>
          <w:pgMar w:top="460" w:bottom="280" w:left="420" w:right="400"/>
        </w:sectPr>
      </w:pPr>
      <w:r>
        <w:pict>
          <v:shape type="#_x0000_t75" style="position:absolute;margin-left:122.211pt;margin-top:0pt;width:90.1711pt;height:72.9474pt;mso-position-horizontal-relative:page;mso-position-vertical-relative:paragraph;z-index:-1150">
            <v:imagedata o:title="" r:id="rId66"/>
          </v:shape>
        </w:pict>
      </w:r>
      <w:r>
        <w:pict>
          <v:shape type="#_x0000_t75" style="width:90.171pt;height:72.9474pt">
            <v:imagedata o:title="" r:id="rId67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/>
        <w:ind w:left="160"/>
      </w:pP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Perfect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Resumes</w:t>
      </w:r>
      <w:r>
        <w:rPr>
          <w:rFonts w:cs="Arial" w:hAnsi="Arial" w:eastAsia="Arial" w:ascii="Arial"/>
          <w:color w:val="404040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Examples</w:t>
      </w:r>
      <w:r>
        <w:rPr>
          <w:rFonts w:cs="Arial" w:hAnsi="Arial" w:eastAsia="Arial" w:ascii="Arial"/>
          <w:color w:val="404040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-13"/>
          <w:w w:val="101"/>
          <w:sz w:val="12"/>
          <w:szCs w:val="12"/>
        </w:rPr>
        <w:t>T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op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4"/>
        <w:ind w:left="160"/>
      </w:pP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9</w:t>
      </w:r>
      <w:r>
        <w:rPr>
          <w:rFonts w:cs="Arial" w:hAnsi="Arial" w:eastAsia="Arial" w:ascii="Arial"/>
          <w:color w:val="404040"/>
          <w:spacing w:val="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Administrative</w:t>
      </w:r>
      <w:r>
        <w:rPr>
          <w:rFonts w:cs="Arial" w:hAnsi="Arial" w:eastAsia="Arial" w:ascii="Arial"/>
          <w:color w:val="404040"/>
          <w:spacing w:val="9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Assistant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4"/>
        <w:ind w:left="160"/>
      </w:pP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Resume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/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Aircraft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Painter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4"/>
      </w:pP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Sle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/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Sle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Resume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4"/>
      </w:pP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For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Painter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/>
        <w:sectPr>
          <w:type w:val="continuous"/>
          <w:pgSz w:w="11920" w:h="16860"/>
          <w:pgMar w:top="460" w:bottom="280" w:left="420" w:right="400"/>
          <w:cols w:num="4" w:equalWidth="off">
            <w:col w:w="1964" w:space="55"/>
            <w:col w:w="1809" w:space="50"/>
            <w:col w:w="1804" w:space="55"/>
            <w:col w:w="5363"/>
          </w:cols>
        </w:sectPr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Handyman</w:t>
      </w:r>
      <w:r>
        <w:rPr>
          <w:rFonts w:cs="Arial" w:hAnsi="Arial" w:eastAsia="Arial" w:ascii="Arial"/>
          <w:color w:val="404040"/>
          <w:spacing w:val="7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Examples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sz w:val="15"/>
          <w:szCs w:val="15"/>
        </w:rPr>
        <w:jc w:val="left"/>
        <w:spacing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tbl>
      <w:tblPr>
        <w:tblW w:w="0" w:type="auto"/>
        <w:tblLook w:val="01E0"/>
        <w:jc w:val="left"/>
        <w:tblInd w:w="12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252" w:hRule="exact"/>
        </w:trPr>
        <w:tc>
          <w:tcPr>
            <w:tcW w:w="185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86"/>
              <w:ind w:left="40"/>
            </w:pPr>
            <w:r>
              <w:rPr>
                <w:rFonts w:cs="Arial" w:hAnsi="Arial" w:eastAsia="Arial" w:ascii="Arial"/>
                <w:color w:val="404040"/>
                <w:spacing w:val="0"/>
                <w:w w:val="100"/>
                <w:sz w:val="12"/>
                <w:szCs w:val="12"/>
              </w:rPr>
              <w:t>Graphic</w:t>
            </w:r>
            <w:r>
              <w:rPr>
                <w:rFonts w:cs="Arial" w:hAnsi="Arial" w:eastAsia="Arial" w:ascii="Arial"/>
                <w:color w:val="404040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4040"/>
                <w:spacing w:val="0"/>
                <w:w w:val="100"/>
                <w:sz w:val="12"/>
                <w:szCs w:val="12"/>
              </w:rPr>
              <w:t>Design</w:t>
            </w:r>
            <w:r>
              <w:rPr>
                <w:rFonts w:cs="Arial" w:hAnsi="Arial" w:eastAsia="Arial" w:ascii="Arial"/>
                <w:color w:val="404040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4040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color w:val="404040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4040"/>
                <w:spacing w:val="0"/>
                <w:w w:val="101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85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86"/>
              <w:ind w:left="44"/>
            </w:pPr>
            <w:r>
              <w:rPr>
                <w:rFonts w:cs="Arial" w:hAnsi="Arial" w:eastAsia="Arial" w:ascii="Arial"/>
                <w:color w:val="404040"/>
                <w:spacing w:val="0"/>
                <w:w w:val="100"/>
                <w:sz w:val="12"/>
                <w:szCs w:val="12"/>
              </w:rPr>
              <w:t>Sap</w:t>
            </w:r>
            <w:r>
              <w:rPr>
                <w:rFonts w:cs="Arial" w:hAnsi="Arial" w:eastAsia="Arial" w:ascii="Arial"/>
                <w:color w:val="404040"/>
                <w:spacing w:val="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4040"/>
                <w:spacing w:val="0"/>
                <w:w w:val="100"/>
                <w:sz w:val="12"/>
                <w:szCs w:val="12"/>
              </w:rPr>
              <w:t>Bw</w:t>
            </w:r>
            <w:r>
              <w:rPr>
                <w:rFonts w:cs="Arial" w:hAnsi="Arial" w:eastAsia="Arial" w:ascii="Arial"/>
                <w:color w:val="404040"/>
                <w:spacing w:val="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4040"/>
                <w:spacing w:val="0"/>
                <w:w w:val="100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color w:val="404040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4040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color w:val="404040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4040"/>
                <w:spacing w:val="0"/>
                <w:w w:val="101"/>
                <w:sz w:val="12"/>
                <w:szCs w:val="12"/>
              </w:rPr>
              <w:t>Project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67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86"/>
              <w:ind w:left="48"/>
            </w:pPr>
            <w:r>
              <w:rPr>
                <w:rFonts w:cs="Arial" w:hAnsi="Arial" w:eastAsia="Arial" w:ascii="Arial"/>
                <w:color w:val="404040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color w:val="404040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4040"/>
                <w:spacing w:val="-13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404040"/>
                <w:spacing w:val="0"/>
                <w:w w:val="100"/>
                <w:sz w:val="12"/>
                <w:szCs w:val="12"/>
              </w:rPr>
              <w:t>emplate</w:t>
            </w:r>
            <w:r>
              <w:rPr>
                <w:rFonts w:cs="Arial" w:hAnsi="Arial" w:eastAsia="Arial" w:ascii="Arial"/>
                <w:color w:val="404040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4040"/>
                <w:spacing w:val="0"/>
                <w:w w:val="101"/>
                <w:sz w:val="12"/>
                <w:szCs w:val="12"/>
              </w:rPr>
              <w:t>Painter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96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86"/>
              <w:ind w:left="230"/>
            </w:pPr>
            <w:r>
              <w:rPr>
                <w:rFonts w:cs="Arial" w:hAnsi="Arial" w:eastAsia="Arial" w:ascii="Arial"/>
                <w:color w:val="404040"/>
                <w:spacing w:val="0"/>
                <w:w w:val="100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color w:val="404040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4040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color w:val="404040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4040"/>
                <w:spacing w:val="0"/>
                <w:w w:val="100"/>
                <w:sz w:val="12"/>
                <w:szCs w:val="12"/>
              </w:rPr>
              <w:t>For</w:t>
            </w:r>
            <w:r>
              <w:rPr>
                <w:rFonts w:cs="Arial" w:hAnsi="Arial" w:eastAsia="Arial" w:ascii="Arial"/>
                <w:color w:val="404040"/>
                <w:spacing w:val="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4040"/>
                <w:spacing w:val="0"/>
                <w:w w:val="100"/>
                <w:sz w:val="12"/>
                <w:szCs w:val="12"/>
              </w:rPr>
              <w:t>Painter</w:t>
            </w:r>
            <w:r>
              <w:rPr>
                <w:rFonts w:cs="Arial" w:hAnsi="Arial" w:eastAsia="Arial" w:ascii="Arial"/>
                <w:color w:val="404040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4040"/>
                <w:spacing w:val="0"/>
                <w:w w:val="101"/>
                <w:sz w:val="12"/>
                <w:szCs w:val="12"/>
              </w:rPr>
              <w:t>Of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</w:tr>
      <w:tr>
        <w:trPr>
          <w:trHeight w:val="182" w:hRule="exact"/>
        </w:trPr>
        <w:tc>
          <w:tcPr>
            <w:tcW w:w="185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16"/>
              <w:ind w:left="40"/>
            </w:pPr>
            <w:r>
              <w:rPr>
                <w:rFonts w:cs="Arial" w:hAnsi="Arial" w:eastAsia="Arial" w:ascii="Arial"/>
                <w:color w:val="404040"/>
                <w:spacing w:val="0"/>
                <w:w w:val="100"/>
                <w:sz w:val="12"/>
                <w:szCs w:val="12"/>
              </w:rPr>
              <w:t>Interior</w:t>
            </w:r>
            <w:r>
              <w:rPr>
                <w:rFonts w:cs="Arial" w:hAnsi="Arial" w:eastAsia="Arial" w:ascii="Arial"/>
                <w:color w:val="404040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4040"/>
                <w:spacing w:val="0"/>
                <w:w w:val="100"/>
                <w:sz w:val="12"/>
                <w:szCs w:val="12"/>
              </w:rPr>
              <w:t>Design</w:t>
            </w:r>
            <w:r>
              <w:rPr>
                <w:rFonts w:cs="Arial" w:hAnsi="Arial" w:eastAsia="Arial" w:ascii="Arial"/>
                <w:color w:val="404040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4040"/>
                <w:spacing w:val="0"/>
                <w:w w:val="101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85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16"/>
              <w:ind w:left="44"/>
            </w:pPr>
            <w:r>
              <w:rPr>
                <w:rFonts w:cs="Arial" w:hAnsi="Arial" w:eastAsia="Arial" w:ascii="Arial"/>
                <w:color w:val="404040"/>
                <w:spacing w:val="0"/>
                <w:w w:val="100"/>
                <w:sz w:val="12"/>
                <w:szCs w:val="12"/>
              </w:rPr>
              <w:t>Manager</w:t>
            </w:r>
            <w:r>
              <w:rPr>
                <w:rFonts w:cs="Arial" w:hAnsi="Arial" w:eastAsia="Arial" w:ascii="Arial"/>
                <w:color w:val="404040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4040"/>
                <w:spacing w:val="0"/>
                <w:w w:val="100"/>
                <w:sz w:val="12"/>
                <w:szCs w:val="12"/>
              </w:rPr>
              <w:t>Resumes</w:t>
            </w:r>
            <w:r>
              <w:rPr>
                <w:rFonts w:cs="Arial" w:hAnsi="Arial" w:eastAsia="Arial" w:ascii="Arial"/>
                <w:color w:val="404040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4040"/>
                <w:spacing w:val="0"/>
                <w:w w:val="101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67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16"/>
              <w:ind w:left="48"/>
            </w:pPr>
            <w:r>
              <w:rPr>
                <w:rFonts w:cs="Arial" w:hAnsi="Arial" w:eastAsia="Arial" w:ascii="Arial"/>
                <w:color w:val="404040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color w:val="404040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4040"/>
                <w:spacing w:val="0"/>
                <w:w w:val="100"/>
                <w:sz w:val="12"/>
                <w:szCs w:val="12"/>
              </w:rPr>
              <w:t>Painter</w:t>
            </w:r>
            <w:r>
              <w:rPr>
                <w:rFonts w:cs="Arial" w:hAnsi="Arial" w:eastAsia="Arial" w:ascii="Arial"/>
                <w:color w:val="404040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4040"/>
                <w:spacing w:val="0"/>
                <w:w w:val="101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96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16"/>
              <w:ind w:left="230"/>
            </w:pPr>
            <w:r>
              <w:rPr>
                <w:rFonts w:cs="Arial" w:hAnsi="Arial" w:eastAsia="Arial" w:ascii="Arial"/>
                <w:color w:val="404040"/>
                <w:spacing w:val="0"/>
                <w:w w:val="100"/>
                <w:sz w:val="12"/>
                <w:szCs w:val="12"/>
              </w:rPr>
              <w:t>University</w:t>
            </w:r>
            <w:r>
              <w:rPr>
                <w:rFonts w:cs="Arial" w:hAnsi="Arial" w:eastAsia="Arial" w:ascii="Arial"/>
                <w:color w:val="404040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4040"/>
                <w:spacing w:val="0"/>
                <w:w w:val="100"/>
                <w:sz w:val="12"/>
                <w:szCs w:val="12"/>
              </w:rPr>
              <w:t>First</w:t>
            </w:r>
            <w:r>
              <w:rPr>
                <w:rFonts w:cs="Arial" w:hAnsi="Arial" w:eastAsia="Arial" w:ascii="Arial"/>
                <w:color w:val="404040"/>
                <w:spacing w:val="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4040"/>
                <w:spacing w:val="0"/>
                <w:w w:val="100"/>
                <w:sz w:val="12"/>
                <w:szCs w:val="12"/>
              </w:rPr>
              <w:t>Class</w:t>
            </w:r>
            <w:r>
              <w:rPr>
                <w:rFonts w:cs="Arial" w:hAnsi="Arial" w:eastAsia="Arial" w:ascii="Arial"/>
                <w:color w:val="404040"/>
                <w:spacing w:val="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4040"/>
                <w:spacing w:val="0"/>
                <w:w w:val="101"/>
                <w:sz w:val="12"/>
                <w:szCs w:val="12"/>
              </w:rPr>
              <w:t>Painters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</w:tr>
      <w:tr>
        <w:trPr>
          <w:trHeight w:val="252" w:hRule="exact"/>
        </w:trPr>
        <w:tc>
          <w:tcPr>
            <w:tcW w:w="185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16"/>
              <w:ind w:left="40"/>
            </w:pPr>
            <w:r>
              <w:rPr>
                <w:rFonts w:cs="Arial" w:hAnsi="Arial" w:eastAsia="Arial" w:ascii="Arial"/>
                <w:color w:val="404040"/>
                <w:spacing w:val="-13"/>
                <w:w w:val="10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404040"/>
                <w:spacing w:val="0"/>
                <w:w w:val="101"/>
                <w:sz w:val="12"/>
                <w:szCs w:val="12"/>
              </w:rPr>
              <w:t>emplates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85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16"/>
              <w:ind w:left="44"/>
            </w:pPr>
            <w:r>
              <w:rPr>
                <w:rFonts w:cs="Arial" w:hAnsi="Arial" w:eastAsia="Arial" w:ascii="Arial"/>
                <w:color w:val="404040"/>
                <w:spacing w:val="0"/>
                <w:w w:val="101"/>
                <w:sz w:val="12"/>
                <w:szCs w:val="12"/>
              </w:rPr>
              <w:t>Summary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67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196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16"/>
              <w:ind w:left="230"/>
            </w:pPr>
            <w:r>
              <w:rPr>
                <w:rFonts w:cs="Arial" w:hAnsi="Arial" w:eastAsia="Arial" w:ascii="Arial"/>
                <w:color w:val="404040"/>
                <w:spacing w:val="0"/>
                <w:w w:val="100"/>
                <w:sz w:val="12"/>
                <w:szCs w:val="12"/>
              </w:rPr>
              <w:t>Franchise</w:t>
            </w:r>
            <w:r>
              <w:rPr>
                <w:rFonts w:cs="Arial" w:hAnsi="Arial" w:eastAsia="Arial" w:ascii="Arial"/>
                <w:color w:val="404040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4040"/>
                <w:spacing w:val="0"/>
                <w:w w:val="100"/>
                <w:sz w:val="12"/>
                <w:szCs w:val="12"/>
              </w:rPr>
              <w:t>Manager</w:t>
            </w:r>
            <w:r>
              <w:rPr>
                <w:rFonts w:cs="Arial" w:hAnsi="Arial" w:eastAsia="Arial" w:ascii="Arial"/>
                <w:color w:val="404040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4040"/>
                <w:spacing w:val="0"/>
                <w:w w:val="100"/>
                <w:sz w:val="12"/>
                <w:szCs w:val="12"/>
              </w:rPr>
              <w:t>Jan</w:t>
            </w:r>
            <w:r>
              <w:rPr>
                <w:rFonts w:cs="Arial" w:hAnsi="Arial" w:eastAsia="Arial" w:ascii="Arial"/>
                <w:color w:val="404040"/>
                <w:spacing w:val="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4040"/>
                <w:spacing w:val="0"/>
                <w:w w:val="101"/>
                <w:sz w:val="12"/>
                <w:szCs w:val="12"/>
              </w:rPr>
              <w:t>2013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</w:tr>
    </w:tbl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80"/>
        <w:ind w:left="160"/>
        <w:sectPr>
          <w:pgMar w:header="272" w:footer="268" w:top="460" w:bottom="280" w:left="420" w:right="400"/>
          <w:headerReference w:type="default" r:id="rId68"/>
          <w:pgSz w:w="11920" w:h="16860"/>
        </w:sectPr>
      </w:pPr>
      <w:r>
        <w:pict>
          <v:shape type="#_x0000_t75" style="position:absolute;margin-left:29pt;margin-top:29pt;width:90.1711pt;height:72.9474pt;mso-position-horizontal-relative:page;mso-position-vertical-relative:page;z-index:-1146">
            <v:imagedata o:title="" r:id="rId69"/>
          </v:shape>
        </w:pict>
      </w:r>
      <w:r>
        <w:pict>
          <v:shape type="#_x0000_t75" style="position:absolute;margin-left:122.211pt;margin-top:-106.456pt;width:90.1711pt;height:72.9474pt;mso-position-horizontal-relative:page;mso-position-vertical-relative:paragraph;z-index:-1145">
            <v:imagedata o:title="" r:id="rId70"/>
          </v:shape>
        </w:pict>
      </w:r>
      <w:r>
        <w:pict>
          <v:shape type="#_x0000_t75" style="position:absolute;margin-left:214.914pt;margin-top:-106.456pt;width:90.171pt;height:72.9474pt;mso-position-horizontal-relative:page;mso-position-vertical-relative:paragraph;z-index:-1144">
            <v:imagedata o:title="" r:id="rId71"/>
          </v:shape>
        </w:pict>
      </w:r>
      <w:r>
        <w:pict>
          <v:shape type="#_x0000_t75" style="position:absolute;margin-left:122.211pt;margin-top:3.97838pt;width:90.171pt;height:72.9474pt;mso-position-horizontal-relative:page;mso-position-vertical-relative:paragraph;z-index:-1142">
            <v:imagedata o:title="" r:id="rId72"/>
          </v:shape>
        </w:pict>
      </w:r>
      <w:r>
        <w:pict>
          <v:shape type="#_x0000_t75" style="width:90.171pt;height:72.9474pt">
            <v:imagedata o:title="" r:id="rId73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/>
        <w:ind w:left="160"/>
      </w:pP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Of</w:t>
      </w:r>
      <w:r>
        <w:rPr>
          <w:rFonts w:cs="Arial" w:hAnsi="Arial" w:eastAsia="Arial" w:ascii="Arial"/>
          <w:color w:val="404040"/>
          <w:spacing w:val="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Interior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4"/>
        <w:ind w:left="160"/>
      </w:pP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Painting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Resume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sz w:val="15"/>
          <w:szCs w:val="15"/>
        </w:rPr>
        <w:jc w:val="left"/>
        <w:spacing w:before="10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60"/>
      </w:pPr>
      <w:r>
        <w:pict>
          <v:shape type="#_x0000_t75" style="width:90.1711pt;height:72.9474pt">
            <v:imagedata o:title="" r:id="rId74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27" w:lineRule="atLeast" w:line="180"/>
        <w:ind w:left="160" w:right="26"/>
      </w:pP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Of</w:t>
      </w:r>
      <w:r>
        <w:rPr>
          <w:rFonts w:cs="Arial" w:hAnsi="Arial" w:eastAsia="Arial" w:ascii="Arial"/>
          <w:color w:val="404040"/>
          <w:spacing w:val="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For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Job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Doc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For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A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Maintenance</w:t>
      </w:r>
      <w:r>
        <w:rPr>
          <w:rFonts w:cs="Arial" w:hAnsi="Arial" w:eastAsia="Arial" w:ascii="Arial"/>
          <w:color w:val="404040"/>
          <w:spacing w:val="8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Job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In</w:t>
      </w:r>
      <w:r>
        <w:rPr>
          <w:rFonts w:cs="Arial" w:hAnsi="Arial" w:eastAsia="Arial" w:ascii="Arial"/>
          <w:color w:val="404040"/>
          <w:spacing w:val="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An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/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For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Painter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Of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4"/>
      </w:pPr>
      <w:r>
        <w:pict>
          <v:shape type="#_x0000_t75" style="position:absolute;margin-left:308.125pt;margin-top:-193.79pt;width:90.1711pt;height:72.9474pt;mso-position-horizontal-relative:page;mso-position-vertical-relative:paragraph;z-index:-1143">
            <v:imagedata o:title="" r:id="rId75"/>
          </v:shape>
        </w:pict>
      </w:r>
      <w:r>
        <w:pict>
          <v:shape type="#_x0000_t75" style="position:absolute;margin-left:214.914pt;margin-top:-83.3564pt;width:90.1711pt;height:72.9474pt;mso-position-horizontal-relative:page;mso-position-vertical-relative:paragraph;z-index:-1141">
            <v:imagedata o:title="" r:id="rId76"/>
          </v:shape>
        </w:pict>
      </w:r>
      <w:r>
        <w:pict>
          <v:shape type="#_x0000_t75" style="position:absolute;margin-left:308.125pt;margin-top:-83.3564pt;width:90.1711pt;height:72.9474pt;mso-position-horizontal-relative:page;mso-position-vertical-relative:paragraph;z-index:-1140">
            <v:imagedata o:title="" r:id="rId77"/>
          </v:shape>
        </w:pic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Sampleinsuranceresume1</w:t>
      </w:r>
      <w:r>
        <w:rPr>
          <w:rFonts w:cs="Arial" w:hAnsi="Arial" w:eastAsia="Arial" w:ascii="Arial"/>
          <w:color w:val="404040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2</w:t>
      </w:r>
      <w:r>
        <w:rPr>
          <w:rFonts w:cs="Arial" w:hAnsi="Arial" w:eastAsia="Arial" w:ascii="Arial"/>
          <w:color w:val="404040"/>
          <w:spacing w:val="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149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44"/>
      </w:pP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By</w:t>
      </w:r>
      <w:r>
        <w:rPr>
          <w:rFonts w:cs="Arial" w:hAnsi="Arial" w:eastAsia="Arial" w:ascii="Arial"/>
          <w:color w:val="404040"/>
          <w:spacing w:val="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Sandeshbhat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 w:lineRule="auto" w:line="317"/>
        <w:ind w:right="80"/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Bookkeeper</w:t>
      </w:r>
      <w:r>
        <w:rPr>
          <w:rFonts w:cs="Arial" w:hAnsi="Arial" w:eastAsia="Arial" w:ascii="Arial"/>
          <w:color w:val="404040"/>
          <w:spacing w:val="7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Examples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Out</w:t>
      </w:r>
      <w:r>
        <w:rPr>
          <w:rFonts w:cs="Arial" w:hAnsi="Arial" w:eastAsia="Arial" w:ascii="Arial"/>
          <w:color w:val="404040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Of</w:t>
      </w:r>
      <w:r>
        <w:rPr>
          <w:rFonts w:cs="Arial" w:hAnsi="Arial" w:eastAsia="Arial" w:ascii="Arial"/>
          <w:color w:val="404040"/>
          <w:spacing w:val="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Darkness</w:t>
      </w:r>
      <w:r>
        <w:rPr>
          <w:rFonts w:cs="Arial" w:hAnsi="Arial" w:eastAsia="Arial" w:ascii="Arial"/>
          <w:color w:val="404040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Bookkeeper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Duties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70"/>
        <w:sectPr>
          <w:type w:val="continuous"/>
          <w:pgSz w:w="11920" w:h="16860"/>
          <w:pgMar w:top="460" w:bottom="280" w:left="420" w:right="400"/>
          <w:cols w:num="4" w:equalWidth="off">
            <w:col w:w="1964" w:space="55"/>
            <w:col w:w="1809" w:space="50"/>
            <w:col w:w="1804" w:space="55"/>
            <w:col w:w="5363"/>
          </w:cols>
        </w:sectPr>
      </w:pPr>
      <w:r>
        <w:br w:type="column"/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Painter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0"/>
          <w:sz w:val="12"/>
          <w:szCs w:val="12"/>
        </w:rPr>
        <w:t>Resume</w:t>
      </w:r>
      <w:r>
        <w:rPr>
          <w:rFonts w:cs="Arial" w:hAnsi="Arial" w:eastAsia="Arial" w:ascii="Arial"/>
          <w:color w:val="404040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04040"/>
          <w:spacing w:val="0"/>
          <w:w w:val="101"/>
          <w:sz w:val="12"/>
          <w:szCs w:val="12"/>
        </w:rPr>
        <w:t>Samples</w:t>
      </w:r>
      <w:r>
        <w:rPr>
          <w:rFonts w:cs="Arial" w:hAnsi="Arial" w:eastAsia="Arial" w:ascii="Arial"/>
          <w:b/>
          <w:color w:val="224A64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sz w:val="26"/>
          <w:szCs w:val="26"/>
        </w:rPr>
        <w:jc w:val="left"/>
        <w:spacing w:before="6" w:lineRule="exact" w:line="260"/>
      </w:pPr>
      <w:r>
        <w:rPr>
          <w:sz w:val="26"/>
          <w:szCs w:val="26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43"/>
        <w:ind w:left="160"/>
      </w:pPr>
      <w:r>
        <w:pict>
          <v:group style="position:absolute;margin-left:29pt;margin-top:813.691pt;width:539pt;height:0pt;mso-position-horizontal-relative:page;mso-position-vertical-relative:page;z-index:-1147" coordorigin="580,16274" coordsize="10780,0">
            <v:shape style="position:absolute;left:580;top:16274;width:10780;height:0" coordorigin="580,16274" coordsize="10780,0" path="m580,16274l11360,16274e" filled="f" stroked="t" strokeweight="2.12632pt" strokecolor="#DADADA">
              <v:path arrowok="t"/>
            </v:shape>
            <w10:wrap type="none"/>
          </v:group>
        </w:pict>
      </w:r>
      <w:r>
        <w:rPr>
          <w:rFonts w:cs="Arial" w:hAnsi="Arial" w:eastAsia="Arial" w:ascii="Arial"/>
          <w:b/>
          <w:color w:val="404040"/>
          <w:spacing w:val="0"/>
          <w:w w:val="100"/>
          <w:sz w:val="14"/>
          <w:szCs w:val="14"/>
        </w:rPr>
        <w:t>Related</w:t>
      </w:r>
      <w:r>
        <w:rPr>
          <w:rFonts w:cs="Arial" w:hAnsi="Arial" w:eastAsia="Arial" w:ascii="Arial"/>
          <w:b/>
          <w:color w:val="404040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404040"/>
          <w:spacing w:val="0"/>
          <w:w w:val="100"/>
          <w:sz w:val="14"/>
          <w:szCs w:val="14"/>
        </w:rPr>
        <w:t>post</w:t>
      </w:r>
      <w:r>
        <w:rPr>
          <w:rFonts w:cs="Arial" w:hAnsi="Arial" w:eastAsia="Arial" w:ascii="Arial"/>
          <w:b/>
          <w:color w:val="404040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404040"/>
          <w:spacing w:val="0"/>
          <w:w w:val="100"/>
          <w:sz w:val="14"/>
          <w:szCs w:val="14"/>
        </w:rPr>
        <w:t>for</w:t>
      </w:r>
      <w:r>
        <w:rPr>
          <w:rFonts w:cs="Arial" w:hAnsi="Arial" w:eastAsia="Arial" w:ascii="Arial"/>
          <w:b/>
          <w:color w:val="404040"/>
          <w:spacing w:val="3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404040"/>
          <w:spacing w:val="0"/>
          <w:w w:val="100"/>
          <w:sz w:val="14"/>
          <w:szCs w:val="14"/>
        </w:rPr>
        <w:t>Sample</w:t>
      </w:r>
      <w:r>
        <w:rPr>
          <w:rFonts w:cs="Arial" w:hAnsi="Arial" w:eastAsia="Arial" w:ascii="Arial"/>
          <w:b/>
          <w:color w:val="404040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404040"/>
          <w:spacing w:val="0"/>
          <w:w w:val="100"/>
          <w:sz w:val="14"/>
          <w:szCs w:val="14"/>
        </w:rPr>
        <w:t>Resume</w:t>
      </w:r>
      <w:r>
        <w:rPr>
          <w:rFonts w:cs="Arial" w:hAnsi="Arial" w:eastAsia="Arial" w:ascii="Arial"/>
          <w:b/>
          <w:color w:val="404040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404040"/>
          <w:spacing w:val="0"/>
          <w:w w:val="100"/>
          <w:sz w:val="14"/>
          <w:szCs w:val="14"/>
        </w:rPr>
        <w:t>For</w:t>
      </w:r>
      <w:r>
        <w:rPr>
          <w:rFonts w:cs="Arial" w:hAnsi="Arial" w:eastAsia="Arial" w:ascii="Arial"/>
          <w:b/>
          <w:color w:val="404040"/>
          <w:spacing w:val="3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404040"/>
          <w:spacing w:val="0"/>
          <w:w w:val="101"/>
          <w:sz w:val="14"/>
          <w:szCs w:val="14"/>
        </w:rPr>
        <w:t>Painter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sz w:val="5"/>
          <w:szCs w:val="5"/>
        </w:rPr>
        <w:jc w:val="left"/>
        <w:spacing w:before="2" w:lineRule="exact" w:line="40"/>
      </w:pPr>
      <w:r>
        <w:rPr>
          <w:sz w:val="5"/>
          <w:szCs w:val="5"/>
        </w:rPr>
      </w:r>
    </w:p>
    <w:tbl>
      <w:tblPr>
        <w:tblW w:w="0" w:type="auto"/>
        <w:tblLook w:val="01E0"/>
        <w:jc w:val="left"/>
        <w:tblInd w:w="16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422" w:hRule="exact"/>
        </w:trPr>
        <w:tc>
          <w:tcPr>
            <w:tcW w:w="2400" w:type="dxa"/>
            <w:tcBorders>
              <w:top w:val="single" w:sz="5" w:space="0" w:color="DADADA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5"/>
                <w:szCs w:val="15"/>
              </w:rPr>
              <w:jc w:val="left"/>
              <w:spacing w:before="10" w:lineRule="exact" w:line="140"/>
            </w:pPr>
            <w:r>
              <w:rPr>
                <w:sz w:val="15"/>
                <w:szCs w:val="15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1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Accounting</w:t>
            </w:r>
            <w:r>
              <w:rPr>
                <w:rFonts w:cs="Arial" w:hAnsi="Arial" w:eastAsia="Arial" w:ascii="Arial"/>
                <w:b/>
                <w:color w:val="224A64"/>
                <w:spacing w:val="8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In</w:t>
            </w:r>
            <w:r>
              <w:rPr>
                <w:rFonts w:cs="Arial" w:hAnsi="Arial" w:eastAsia="Arial" w:ascii="Arial"/>
                <w:b/>
                <w:color w:val="224A64"/>
                <w:spacing w:val="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Australia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53" w:type="dxa"/>
            <w:tcBorders>
              <w:top w:val="single" w:sz="5" w:space="0" w:color="DADADA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5"/>
                <w:szCs w:val="15"/>
              </w:rPr>
              <w:jc w:val="left"/>
              <w:spacing w:before="10" w:lineRule="exact" w:line="140"/>
            </w:pPr>
            <w:r>
              <w:rPr>
                <w:sz w:val="15"/>
                <w:szCs w:val="15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7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Sle</w:t>
            </w:r>
            <w:r>
              <w:rPr>
                <w:rFonts w:cs="Arial" w:hAnsi="Arial" w:eastAsia="Arial" w:ascii="Arial"/>
                <w:b/>
                <w:color w:val="224A64"/>
                <w:spacing w:val="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For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523" w:type="dxa"/>
            <w:tcBorders>
              <w:top w:val="single" w:sz="5" w:space="0" w:color="DADADA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5"/>
                <w:szCs w:val="15"/>
              </w:rPr>
              <w:jc w:val="left"/>
              <w:spacing w:before="10" w:lineRule="exact" w:line="140"/>
            </w:pPr>
            <w:r>
              <w:rPr>
                <w:sz w:val="15"/>
                <w:szCs w:val="15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0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Chemical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Operator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Computer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</w:tr>
      <w:tr>
        <w:trPr>
          <w:trHeight w:val="375" w:hRule="exact"/>
        </w:trPr>
        <w:tc>
          <w:tcPr>
            <w:tcW w:w="240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1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Painter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Of</w:t>
            </w:r>
            <w:r>
              <w:rPr>
                <w:rFonts w:cs="Arial" w:hAnsi="Arial" w:eastAsia="Arial" w:ascii="Arial"/>
                <w:b/>
                <w:color w:val="224A64"/>
                <w:spacing w:val="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Painter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7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Painter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Painter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5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0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Painter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</w:tr>
      <w:tr>
        <w:trPr>
          <w:trHeight w:val="375" w:hRule="exact"/>
        </w:trPr>
        <w:tc>
          <w:tcPr>
            <w:tcW w:w="240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1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Mechanic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Profesional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7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For</w:t>
            </w:r>
            <w:r>
              <w:rPr>
                <w:rFonts w:cs="Arial" w:hAnsi="Arial" w:eastAsia="Arial" w:ascii="Arial"/>
                <w:b/>
                <w:color w:val="224A64"/>
                <w:spacing w:val="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Painter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Of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5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0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Painting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</w:tr>
      <w:tr>
        <w:trPr>
          <w:trHeight w:val="375" w:hRule="exact"/>
        </w:trPr>
        <w:tc>
          <w:tcPr>
            <w:tcW w:w="240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1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Cook</w:t>
            </w:r>
            <w:r>
              <w:rPr>
                <w:rFonts w:cs="Arial" w:hAnsi="Arial" w:eastAsia="Arial" w:ascii="Arial"/>
                <w:b/>
                <w:color w:val="224A64"/>
                <w:spacing w:val="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Chef</w:t>
            </w:r>
            <w:r>
              <w:rPr>
                <w:rFonts w:cs="Arial" w:hAnsi="Arial" w:eastAsia="Arial" w:ascii="Arial"/>
                <w:b/>
                <w:color w:val="224A64"/>
                <w:spacing w:val="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7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Of</w:t>
            </w:r>
            <w:r>
              <w:rPr>
                <w:rFonts w:cs="Arial" w:hAnsi="Arial" w:eastAsia="Arial" w:ascii="Arial"/>
                <w:b/>
                <w:color w:val="224A64"/>
                <w:spacing w:val="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Painter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5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0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-9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emplate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Industrial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Painter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</w:tr>
      <w:tr>
        <w:trPr>
          <w:trHeight w:val="375" w:hRule="exact"/>
        </w:trPr>
        <w:tc>
          <w:tcPr>
            <w:tcW w:w="240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1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For</w:t>
            </w:r>
            <w:r>
              <w:rPr>
                <w:rFonts w:cs="Arial" w:hAnsi="Arial" w:eastAsia="Arial" w:ascii="Arial"/>
                <w:b/>
                <w:color w:val="224A64"/>
                <w:spacing w:val="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Painter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On</w:t>
            </w:r>
            <w:r>
              <w:rPr>
                <w:rFonts w:cs="Arial" w:hAnsi="Arial" w:eastAsia="Arial" w:ascii="Arial"/>
                <w:b/>
                <w:color w:val="224A64"/>
                <w:spacing w:val="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Puter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7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Automotive</w:t>
            </w:r>
            <w:r>
              <w:rPr>
                <w:rFonts w:cs="Arial" w:hAnsi="Arial" w:eastAsia="Arial" w:ascii="Arial"/>
                <w:b/>
                <w:color w:val="224A64"/>
                <w:spacing w:val="8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-9"/>
                <w:w w:val="10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echnician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5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0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Of</w:t>
            </w:r>
            <w:r>
              <w:rPr>
                <w:rFonts w:cs="Arial" w:hAnsi="Arial" w:eastAsia="Arial" w:ascii="Arial"/>
                <w:b/>
                <w:color w:val="224A64"/>
                <w:spacing w:val="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It</w:t>
            </w:r>
            <w:r>
              <w:rPr>
                <w:rFonts w:cs="Arial" w:hAnsi="Arial" w:eastAsia="Arial" w:ascii="Arial"/>
                <w:b/>
                <w:color w:val="224A64"/>
                <w:spacing w:val="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Professional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</w:tr>
      <w:tr>
        <w:trPr>
          <w:trHeight w:val="375" w:hRule="exact"/>
        </w:trPr>
        <w:tc>
          <w:tcPr>
            <w:tcW w:w="240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1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Material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Handler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7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Cna</w:t>
            </w:r>
            <w:r>
              <w:rPr>
                <w:rFonts w:cs="Arial" w:hAnsi="Arial" w:eastAsia="Arial" w:ascii="Arial"/>
                <w:b/>
                <w:color w:val="224A64"/>
                <w:spacing w:val="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5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0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-9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emplate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</w:tr>
      <w:tr>
        <w:trPr>
          <w:trHeight w:val="375" w:hRule="exact"/>
        </w:trPr>
        <w:tc>
          <w:tcPr>
            <w:tcW w:w="240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1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-9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emplate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Painter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7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Sle</w:t>
            </w:r>
            <w:r>
              <w:rPr>
                <w:rFonts w:cs="Arial" w:hAnsi="Arial" w:eastAsia="Arial" w:ascii="Arial"/>
                <w:b/>
                <w:color w:val="224A64"/>
                <w:spacing w:val="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Painter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5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0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Sle</w:t>
            </w:r>
            <w:r>
              <w:rPr>
                <w:rFonts w:cs="Arial" w:hAnsi="Arial" w:eastAsia="Arial" w:ascii="Arial"/>
                <w:b/>
                <w:color w:val="224A64"/>
                <w:spacing w:val="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For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</w:tr>
      <w:tr>
        <w:trPr>
          <w:trHeight w:val="375" w:hRule="exact"/>
        </w:trPr>
        <w:tc>
          <w:tcPr>
            <w:tcW w:w="240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1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-9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eacher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-9"/>
                <w:w w:val="10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oronto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7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-9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emplate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Auto</w:t>
            </w:r>
            <w:r>
              <w:rPr>
                <w:rFonts w:cs="Arial" w:hAnsi="Arial" w:eastAsia="Arial" w:ascii="Arial"/>
                <w:b/>
                <w:color w:val="224A64"/>
                <w:spacing w:val="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Body</w:t>
            </w:r>
            <w:r>
              <w:rPr>
                <w:rFonts w:cs="Arial" w:hAnsi="Arial" w:eastAsia="Arial" w:ascii="Arial"/>
                <w:b/>
                <w:color w:val="224A64"/>
                <w:spacing w:val="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Repair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5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0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Psw</w:t>
            </w:r>
            <w:r>
              <w:rPr>
                <w:rFonts w:cs="Arial" w:hAnsi="Arial" w:eastAsia="Arial" w:ascii="Arial"/>
                <w:b/>
                <w:color w:val="224A64"/>
                <w:spacing w:val="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Example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Sharepoint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</w:tr>
      <w:tr>
        <w:trPr>
          <w:trHeight w:val="375" w:hRule="exact"/>
        </w:trPr>
        <w:tc>
          <w:tcPr>
            <w:tcW w:w="240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1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Auto</w:t>
            </w:r>
            <w:r>
              <w:rPr>
                <w:rFonts w:cs="Arial" w:hAnsi="Arial" w:eastAsia="Arial" w:ascii="Arial"/>
                <w:b/>
                <w:color w:val="224A64"/>
                <w:spacing w:val="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Screenshot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7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Amanda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Leigh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5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0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Law</w:t>
            </w:r>
            <w:r>
              <w:rPr>
                <w:rFonts w:cs="Arial" w:hAnsi="Arial" w:eastAsia="Arial" w:ascii="Arial"/>
                <w:b/>
                <w:color w:val="224A64"/>
                <w:spacing w:val="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Internship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</w:tr>
      <w:tr>
        <w:trPr>
          <w:trHeight w:val="375" w:hRule="exact"/>
        </w:trPr>
        <w:tc>
          <w:tcPr>
            <w:tcW w:w="240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1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Objective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7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Sle</w:t>
            </w:r>
            <w:r>
              <w:rPr>
                <w:rFonts w:cs="Arial" w:hAnsi="Arial" w:eastAsia="Arial" w:ascii="Arial"/>
                <w:b/>
                <w:color w:val="224A64"/>
                <w:spacing w:val="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For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5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0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For</w:t>
            </w:r>
            <w:r>
              <w:rPr>
                <w:rFonts w:cs="Arial" w:hAnsi="Arial" w:eastAsia="Arial" w:ascii="Arial"/>
                <w:b/>
                <w:color w:val="224A64"/>
                <w:spacing w:val="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Painter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For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</w:tr>
      <w:tr>
        <w:trPr>
          <w:trHeight w:val="375" w:hRule="exact"/>
        </w:trPr>
        <w:tc>
          <w:tcPr>
            <w:tcW w:w="240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1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For</w:t>
            </w:r>
            <w:r>
              <w:rPr>
                <w:rFonts w:cs="Arial" w:hAnsi="Arial" w:eastAsia="Arial" w:ascii="Arial"/>
                <w:b/>
                <w:color w:val="224A64"/>
                <w:spacing w:val="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Painter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On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7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-9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emplate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Barista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Skills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5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0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Painter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Functional</w:t>
            </w:r>
            <w:r>
              <w:rPr>
                <w:rFonts w:cs="Arial" w:hAnsi="Arial" w:eastAsia="Arial" w:ascii="Arial"/>
                <w:b/>
                <w:color w:val="224A64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-2"/>
                <w:w w:val="101"/>
                <w:sz w:val="12"/>
                <w:szCs w:val="12"/>
              </w:rPr>
              <w:t>W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riting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</w:tr>
      <w:tr>
        <w:trPr>
          <w:trHeight w:val="375" w:hRule="exact"/>
        </w:trPr>
        <w:tc>
          <w:tcPr>
            <w:tcW w:w="240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1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For</w:t>
            </w:r>
            <w:r>
              <w:rPr>
                <w:rFonts w:cs="Arial" w:hAnsi="Arial" w:eastAsia="Arial" w:ascii="Arial"/>
                <w:b/>
                <w:color w:val="224A64"/>
                <w:spacing w:val="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Painter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On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7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Phlebotomist</w:t>
            </w:r>
            <w:r>
              <w:rPr>
                <w:rFonts w:cs="Arial" w:hAnsi="Arial" w:eastAsia="Arial" w:ascii="Arial"/>
                <w:b/>
                <w:color w:val="224A64"/>
                <w:spacing w:val="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Free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5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0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Cover</w:t>
            </w:r>
            <w:r>
              <w:rPr>
                <w:rFonts w:cs="Arial" w:hAnsi="Arial" w:eastAsia="Arial" w:ascii="Arial"/>
                <w:b/>
                <w:color w:val="224A64"/>
                <w:spacing w:val="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Letters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For</w:t>
            </w:r>
            <w:r>
              <w:rPr>
                <w:rFonts w:cs="Arial" w:hAnsi="Arial" w:eastAsia="Arial" w:ascii="Arial"/>
                <w:b/>
                <w:color w:val="224A64"/>
                <w:spacing w:val="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Cv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</w:tr>
      <w:tr>
        <w:trPr>
          <w:trHeight w:val="375" w:hRule="exact"/>
        </w:trPr>
        <w:tc>
          <w:tcPr>
            <w:tcW w:w="240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1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Painting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-1"/>
                <w:w w:val="100"/>
                <w:sz w:val="12"/>
                <w:szCs w:val="12"/>
              </w:rPr>
              <w:t>W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ith</w:t>
            </w:r>
            <w:r>
              <w:rPr>
                <w:rFonts w:cs="Arial" w:hAnsi="Arial" w:eastAsia="Arial" w:ascii="Arial"/>
                <w:b/>
                <w:color w:val="224A64"/>
                <w:spacing w:val="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Michelle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Blog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7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b/>
                <w:color w:val="224A64"/>
                <w:spacing w:val="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Artist</w:t>
            </w:r>
            <w:r>
              <w:rPr>
                <w:rFonts w:cs="Arial" w:hAnsi="Arial" w:eastAsia="Arial" w:ascii="Arial"/>
                <w:b/>
                <w:color w:val="224A64"/>
                <w:spacing w:val="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5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0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Artist</w:t>
            </w:r>
            <w:r>
              <w:rPr>
                <w:rFonts w:cs="Arial" w:hAnsi="Arial" w:eastAsia="Arial" w:ascii="Arial"/>
                <w:b/>
                <w:color w:val="224A64"/>
                <w:spacing w:val="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Samples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Bhavsar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</w:tr>
      <w:tr>
        <w:trPr>
          <w:trHeight w:val="375" w:hRule="exact"/>
        </w:trPr>
        <w:tc>
          <w:tcPr>
            <w:tcW w:w="240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1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Auto</w:t>
            </w:r>
            <w:r>
              <w:rPr>
                <w:rFonts w:cs="Arial" w:hAnsi="Arial" w:eastAsia="Arial" w:ascii="Arial"/>
                <w:b/>
                <w:color w:val="224A64"/>
                <w:spacing w:val="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Body</w:t>
            </w:r>
            <w:r>
              <w:rPr>
                <w:rFonts w:cs="Arial" w:hAnsi="Arial" w:eastAsia="Arial" w:ascii="Arial"/>
                <w:b/>
                <w:color w:val="224A64"/>
                <w:spacing w:val="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Painter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7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For</w:t>
            </w:r>
            <w:r>
              <w:rPr>
                <w:rFonts w:cs="Arial" w:hAnsi="Arial" w:eastAsia="Arial" w:ascii="Arial"/>
                <w:b/>
                <w:color w:val="224A64"/>
                <w:spacing w:val="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Painter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For</w:t>
            </w:r>
            <w:r>
              <w:rPr>
                <w:rFonts w:cs="Arial" w:hAnsi="Arial" w:eastAsia="Arial" w:ascii="Arial"/>
                <w:b/>
                <w:color w:val="224A64"/>
                <w:spacing w:val="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Auto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5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0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Painter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</w:tr>
      <w:tr>
        <w:trPr>
          <w:trHeight w:val="375" w:hRule="exact"/>
        </w:trPr>
        <w:tc>
          <w:tcPr>
            <w:tcW w:w="240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1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Painter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Sle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7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Painter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Sle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5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0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Server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-9"/>
                <w:w w:val="10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emplate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</w:tr>
      <w:tr>
        <w:trPr>
          <w:trHeight w:val="375" w:hRule="exact"/>
        </w:trPr>
        <w:tc>
          <w:tcPr>
            <w:tcW w:w="240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1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Of</w:t>
            </w:r>
            <w:r>
              <w:rPr>
                <w:rFonts w:cs="Arial" w:hAnsi="Arial" w:eastAsia="Arial" w:ascii="Arial"/>
                <w:b/>
                <w:color w:val="224A64"/>
                <w:spacing w:val="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Painter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Union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7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Resumes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For</w:t>
            </w:r>
            <w:r>
              <w:rPr>
                <w:rFonts w:cs="Arial" w:hAnsi="Arial" w:eastAsia="Arial" w:ascii="Arial"/>
                <w:b/>
                <w:color w:val="224A64"/>
                <w:spacing w:val="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Plumbers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5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0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Painting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-1"/>
                <w:w w:val="100"/>
                <w:sz w:val="12"/>
                <w:szCs w:val="12"/>
              </w:rPr>
              <w:t>W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ith</w:t>
            </w:r>
            <w:r>
              <w:rPr>
                <w:rFonts w:cs="Arial" w:hAnsi="Arial" w:eastAsia="Arial" w:ascii="Arial"/>
                <w:b/>
                <w:color w:val="224A64"/>
                <w:spacing w:val="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Checklist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For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</w:tr>
      <w:tr>
        <w:trPr>
          <w:trHeight w:val="375" w:hRule="exact"/>
        </w:trPr>
        <w:tc>
          <w:tcPr>
            <w:tcW w:w="240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1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Painter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7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Student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5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0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Construction</w:t>
            </w:r>
            <w:r>
              <w:rPr>
                <w:rFonts w:cs="Arial" w:hAnsi="Arial" w:eastAsia="Arial" w:ascii="Arial"/>
                <w:b/>
                <w:color w:val="224A64"/>
                <w:spacing w:val="8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Painter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</w:tr>
      <w:tr>
        <w:trPr>
          <w:trHeight w:val="375" w:hRule="exact"/>
        </w:trPr>
        <w:tc>
          <w:tcPr>
            <w:tcW w:w="240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1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Painter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Of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7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Mechanic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Apresume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5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0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-9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emplates</w:t>
            </w:r>
            <w:r>
              <w:rPr>
                <w:rFonts w:cs="Arial" w:hAnsi="Arial" w:eastAsia="Arial" w:ascii="Arial"/>
                <w:b/>
                <w:color w:val="224A64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</w:tr>
      <w:tr>
        <w:trPr>
          <w:trHeight w:val="375" w:hRule="exact"/>
        </w:trPr>
        <w:tc>
          <w:tcPr>
            <w:tcW w:w="240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1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-9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emplate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Painter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7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Perfect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Resumes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Examples</w:t>
            </w:r>
            <w:r>
              <w:rPr>
                <w:rFonts w:cs="Arial" w:hAnsi="Arial" w:eastAsia="Arial" w:ascii="Arial"/>
                <w:b/>
                <w:color w:val="224A64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-9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op</w:t>
            </w:r>
            <w:r>
              <w:rPr>
                <w:rFonts w:cs="Arial" w:hAnsi="Arial" w:eastAsia="Arial" w:ascii="Arial"/>
                <w:b/>
                <w:color w:val="224A64"/>
                <w:spacing w:val="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9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5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0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Aircraft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Painter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</w:tr>
      <w:tr>
        <w:trPr>
          <w:trHeight w:val="375" w:hRule="exact"/>
        </w:trPr>
        <w:tc>
          <w:tcPr>
            <w:tcW w:w="240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1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Sle</w:t>
            </w:r>
            <w:r>
              <w:rPr>
                <w:rFonts w:cs="Arial" w:hAnsi="Arial" w:eastAsia="Arial" w:ascii="Arial"/>
                <w:b/>
                <w:color w:val="224A64"/>
                <w:spacing w:val="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For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7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Handyman</w:t>
            </w:r>
            <w:r>
              <w:rPr>
                <w:rFonts w:cs="Arial" w:hAnsi="Arial" w:eastAsia="Arial" w:ascii="Arial"/>
                <w:b/>
                <w:color w:val="224A64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Examples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5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0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Graphic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Design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</w:tr>
      <w:tr>
        <w:trPr>
          <w:trHeight w:val="375" w:hRule="exact"/>
        </w:trPr>
        <w:tc>
          <w:tcPr>
            <w:tcW w:w="240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1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Sap</w:t>
            </w:r>
            <w:r>
              <w:rPr>
                <w:rFonts w:cs="Arial" w:hAnsi="Arial" w:eastAsia="Arial" w:ascii="Arial"/>
                <w:b/>
                <w:color w:val="224A64"/>
                <w:spacing w:val="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Bw</w:t>
            </w:r>
            <w:r>
              <w:rPr>
                <w:rFonts w:cs="Arial" w:hAnsi="Arial" w:eastAsia="Arial" w:ascii="Arial"/>
                <w:b/>
                <w:color w:val="224A64"/>
                <w:spacing w:val="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Project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7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-9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emplate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Painter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5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0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For</w:t>
            </w:r>
            <w:r>
              <w:rPr>
                <w:rFonts w:cs="Arial" w:hAnsi="Arial" w:eastAsia="Arial" w:ascii="Arial"/>
                <w:b/>
                <w:color w:val="224A64"/>
                <w:spacing w:val="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Painter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Of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</w:tr>
      <w:tr>
        <w:trPr>
          <w:trHeight w:val="375" w:hRule="exact"/>
        </w:trPr>
        <w:tc>
          <w:tcPr>
            <w:tcW w:w="240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1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Of</w:t>
            </w:r>
            <w:r>
              <w:rPr>
                <w:rFonts w:cs="Arial" w:hAnsi="Arial" w:eastAsia="Arial" w:ascii="Arial"/>
                <w:b/>
                <w:color w:val="224A64"/>
                <w:spacing w:val="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Interior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Painting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7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For</w:t>
            </w:r>
            <w:r>
              <w:rPr>
                <w:rFonts w:cs="Arial" w:hAnsi="Arial" w:eastAsia="Arial" w:ascii="Arial"/>
                <w:b/>
                <w:color w:val="224A64"/>
                <w:spacing w:val="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Painter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Of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5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0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Bookkeeper</w:t>
            </w:r>
            <w:r>
              <w:rPr>
                <w:rFonts w:cs="Arial" w:hAnsi="Arial" w:eastAsia="Arial" w:ascii="Arial"/>
                <w:b/>
                <w:color w:val="224A64"/>
                <w:spacing w:val="8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Examples</w:t>
            </w:r>
            <w:r>
              <w:rPr>
                <w:rFonts w:cs="Arial" w:hAnsi="Arial" w:eastAsia="Arial" w:ascii="Arial"/>
                <w:b/>
                <w:color w:val="224A64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Out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</w:tr>
      <w:tr>
        <w:trPr>
          <w:trHeight w:val="348" w:hRule="exact"/>
        </w:trPr>
        <w:tc>
          <w:tcPr>
            <w:tcW w:w="240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1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Painter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Samples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5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7"/>
            </w:pP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Sample</w:t>
            </w:r>
            <w:r>
              <w:rPr>
                <w:rFonts w:cs="Arial" w:hAnsi="Arial" w:eastAsia="Arial" w:ascii="Arial"/>
                <w:b/>
                <w:color w:val="224A64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Of</w:t>
            </w:r>
            <w:r>
              <w:rPr>
                <w:rFonts w:cs="Arial" w:hAnsi="Arial" w:eastAsia="Arial" w:ascii="Arial"/>
                <w:b/>
                <w:color w:val="224A64"/>
                <w:spacing w:val="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Resume</w:t>
            </w:r>
            <w:r>
              <w:rPr>
                <w:rFonts w:cs="Arial" w:hAnsi="Arial" w:eastAsia="Arial" w:ascii="Arial"/>
                <w:b/>
                <w:color w:val="224A64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For</w:t>
            </w:r>
            <w:r>
              <w:rPr>
                <w:rFonts w:cs="Arial" w:hAnsi="Arial" w:eastAsia="Arial" w:ascii="Arial"/>
                <w:b/>
                <w:color w:val="224A64"/>
                <w:spacing w:val="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0"/>
                <w:sz w:val="12"/>
                <w:szCs w:val="12"/>
              </w:rPr>
              <w:t>Job</w:t>
            </w:r>
            <w:r>
              <w:rPr>
                <w:rFonts w:cs="Arial" w:hAnsi="Arial" w:eastAsia="Arial" w:ascii="Arial"/>
                <w:b/>
                <w:color w:val="224A64"/>
                <w:spacing w:val="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b/>
                <w:color w:val="224A64"/>
                <w:spacing w:val="0"/>
                <w:w w:val="101"/>
                <w:sz w:val="12"/>
                <w:szCs w:val="12"/>
              </w:rPr>
              <w:t>Doc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5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</w:tr>
    </w:tbl>
    <w:p>
      <w:pPr>
        <w:sectPr>
          <w:type w:val="continuous"/>
          <w:pgSz w:w="11920" w:h="16860"/>
          <w:pgMar w:top="460" w:bottom="280" w:left="420" w:right="400"/>
        </w:sectPr>
      </w:pPr>
    </w:p>
    <w:p>
      <w:pPr>
        <w:rPr>
          <w:sz w:val="26"/>
          <w:szCs w:val="26"/>
        </w:rPr>
        <w:jc w:val="left"/>
        <w:spacing w:before="17" w:lineRule="exact" w:line="260"/>
      </w:pPr>
      <w:r>
        <w:rPr>
          <w:sz w:val="26"/>
          <w:szCs w:val="26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43"/>
        <w:ind w:left="4003" w:right="4003"/>
      </w:pPr>
      <w:r>
        <w:pict>
          <v:group style="position:absolute;margin-left:29pt;margin-top:29.0001pt;width:539pt;height:0pt;mso-position-horizontal-relative:page;mso-position-vertical-relative:page;z-index:-1139" coordorigin="580,580" coordsize="10780,0">
            <v:shape style="position:absolute;left:580;top:580;width:10780;height:0" coordorigin="580,580" coordsize="10780,0" path="m580,580l11360,580e" filled="f" stroked="t" strokeweight="2.12632pt" strokecolor="#DADADA">
              <v:path arrowok="t"/>
            </v:shape>
            <w10:wrap type="none"/>
          </v:group>
        </w:pict>
      </w:r>
      <w:r>
        <w:pict>
          <v:group style="position:absolute;margin-left:221.703pt;margin-top:9.67908pt;width:91.7908pt;height:11.2447pt;mso-position-horizontal-relative:page;mso-position-vertical-relative:paragraph;z-index:-1138" coordorigin="4434,194" coordsize="1836,225">
            <v:shape style="position:absolute;left:4440;top:200;width:10;height:0" coordorigin="4440,200" coordsize="10,0" path="m4440,200l4450,200e" filled="f" stroked="t" strokeweight="0.606579pt" strokecolor="#FF0000">
              <v:path arrowok="t"/>
            </v:shape>
            <v:shape style="position:absolute;left:4460;top:200;width:10;height:0" coordorigin="4460,200" coordsize="10,0" path="m4460,200l4471,200e" filled="f" stroked="t" strokeweight="0.606579pt" strokecolor="#FF0000">
              <v:path arrowok="t"/>
            </v:shape>
            <v:shape style="position:absolute;left:4481;top:200;width:10;height:0" coordorigin="4481,200" coordsize="10,0" path="m4481,200l4491,200e" filled="f" stroked="t" strokeweight="0.606579pt" strokecolor="#FF0000">
              <v:path arrowok="t"/>
            </v:shape>
            <v:shape style="position:absolute;left:4501;top:200;width:10;height:0" coordorigin="4501,200" coordsize="10,0" path="m4501,200l4511,200e" filled="f" stroked="t" strokeweight="0.606579pt" strokecolor="#FF0000">
              <v:path arrowok="t"/>
            </v:shape>
            <v:shape style="position:absolute;left:4521;top:200;width:10;height:0" coordorigin="4521,200" coordsize="10,0" path="m4521,200l4531,200e" filled="f" stroked="t" strokeweight="0.606579pt" strokecolor="#FF0000">
              <v:path arrowok="t"/>
            </v:shape>
            <v:shape style="position:absolute;left:4541;top:200;width:10;height:0" coordorigin="4541,200" coordsize="10,0" path="m4541,200l4552,200e" filled="f" stroked="t" strokeweight="0.606579pt" strokecolor="#FF0000">
              <v:path arrowok="t"/>
            </v:shape>
            <v:shape style="position:absolute;left:4562;top:200;width:10;height:0" coordorigin="4562,200" coordsize="10,0" path="m4562,200l4572,200e" filled="f" stroked="t" strokeweight="0.606579pt" strokecolor="#FF0000">
              <v:path arrowok="t"/>
            </v:shape>
            <v:shape style="position:absolute;left:4582;top:200;width:10;height:0" coordorigin="4582,200" coordsize="10,0" path="m4582,200l4592,200e" filled="f" stroked="t" strokeweight="0.606579pt" strokecolor="#FF0000">
              <v:path arrowok="t"/>
            </v:shape>
            <v:shape style="position:absolute;left:4602;top:200;width:10;height:0" coordorigin="4602,200" coordsize="10,0" path="m4602,200l4612,200e" filled="f" stroked="t" strokeweight="0.606579pt" strokecolor="#FF0000">
              <v:path arrowok="t"/>
            </v:shape>
            <v:shape style="position:absolute;left:4622;top:200;width:10;height:0" coordorigin="4622,200" coordsize="10,0" path="m4622,200l4633,200e" filled="f" stroked="t" strokeweight="0.606579pt" strokecolor="#FF0000">
              <v:path arrowok="t"/>
            </v:shape>
            <v:shape style="position:absolute;left:4643;top:200;width:10;height:0" coordorigin="4643,200" coordsize="10,0" path="m4643,200l4653,200e" filled="f" stroked="t" strokeweight="0.606579pt" strokecolor="#FF0000">
              <v:path arrowok="t"/>
            </v:shape>
            <v:shape style="position:absolute;left:4663;top:200;width:10;height:0" coordorigin="4663,200" coordsize="10,0" path="m4663,200l4673,200e" filled="f" stroked="t" strokeweight="0.606579pt" strokecolor="#FF0000">
              <v:path arrowok="t"/>
            </v:shape>
            <v:shape style="position:absolute;left:4683;top:200;width:10;height:0" coordorigin="4683,200" coordsize="10,0" path="m4683,200l4693,200e" filled="f" stroked="t" strokeweight="0.606579pt" strokecolor="#FF0000">
              <v:path arrowok="t"/>
            </v:shape>
            <v:shape style="position:absolute;left:4704;top:200;width:10;height:0" coordorigin="4704,200" coordsize="10,0" path="m4704,200l4714,200e" filled="f" stroked="t" strokeweight="0.606579pt" strokecolor="#FF0000">
              <v:path arrowok="t"/>
            </v:shape>
            <v:shape style="position:absolute;left:4724;top:200;width:10;height:0" coordorigin="4724,200" coordsize="10,0" path="m4724,200l4734,200e" filled="f" stroked="t" strokeweight="0.606579pt" strokecolor="#FF0000">
              <v:path arrowok="t"/>
            </v:shape>
            <v:shape style="position:absolute;left:4744;top:200;width:10;height:0" coordorigin="4744,200" coordsize="10,0" path="m4744,200l4754,200e" filled="f" stroked="t" strokeweight="0.606579pt" strokecolor="#FF0000">
              <v:path arrowok="t"/>
            </v:shape>
            <v:shape style="position:absolute;left:4764;top:200;width:10;height:0" coordorigin="4764,200" coordsize="10,0" path="m4764,200l4774,200e" filled="f" stroked="t" strokeweight="0.606579pt" strokecolor="#FF0000">
              <v:path arrowok="t"/>
            </v:shape>
            <v:shape style="position:absolute;left:4785;top:200;width:10;height:0" coordorigin="4785,200" coordsize="10,0" path="m4785,200l4795,200e" filled="f" stroked="t" strokeweight="0.606579pt" strokecolor="#FF0000">
              <v:path arrowok="t"/>
            </v:shape>
            <v:shape style="position:absolute;left:4805;top:200;width:10;height:0" coordorigin="4805,200" coordsize="10,0" path="m4805,200l4815,200e" filled="f" stroked="t" strokeweight="0.606579pt" strokecolor="#FF0000">
              <v:path arrowok="t"/>
            </v:shape>
            <v:shape style="position:absolute;left:4825;top:200;width:10;height:0" coordorigin="4825,200" coordsize="10,0" path="m4825,200l4835,200e" filled="f" stroked="t" strokeweight="0.606579pt" strokecolor="#FF0000">
              <v:path arrowok="t"/>
            </v:shape>
            <v:shape style="position:absolute;left:4845;top:200;width:10;height:0" coordorigin="4845,200" coordsize="10,0" path="m4845,200l4856,200e" filled="f" stroked="t" strokeweight="0.606579pt" strokecolor="#FF0000">
              <v:path arrowok="t"/>
            </v:shape>
            <v:shape style="position:absolute;left:4866;top:200;width:10;height:0" coordorigin="4866,200" coordsize="10,0" path="m4866,200l4876,200e" filled="f" stroked="t" strokeweight="0.606579pt" strokecolor="#FF0000">
              <v:path arrowok="t"/>
            </v:shape>
            <v:shape style="position:absolute;left:4886;top:200;width:10;height:0" coordorigin="4886,200" coordsize="10,0" path="m4886,200l4896,200e" filled="f" stroked="t" strokeweight="0.606579pt" strokecolor="#FF0000">
              <v:path arrowok="t"/>
            </v:shape>
            <v:shape style="position:absolute;left:4906;top:200;width:10;height:0" coordorigin="4906,200" coordsize="10,0" path="m4906,200l4916,200e" filled="f" stroked="t" strokeweight="0.606579pt" strokecolor="#FF0000">
              <v:path arrowok="t"/>
            </v:shape>
            <v:shape style="position:absolute;left:4987;top:200;width:10;height:0" coordorigin="4987,200" coordsize="10,0" path="m4987,200l4997,200e" filled="f" stroked="t" strokeweight="0.606579pt" strokecolor="#FF0000">
              <v:path arrowok="t"/>
            </v:shape>
            <v:shape style="position:absolute;left:4926;top:200;width:10;height:0" coordorigin="4926,200" coordsize="10,0" path="m4926,200l4937,200e" filled="f" stroked="t" strokeweight="0.606579pt" strokecolor="#FF0000">
              <v:path arrowok="t"/>
            </v:shape>
            <v:shape style="position:absolute;left:4947;top:200;width:10;height:0" coordorigin="4947,200" coordsize="10,0" path="m4947,200l4957,200e" filled="f" stroked="t" strokeweight="0.606579pt" strokecolor="#FF0000">
              <v:path arrowok="t"/>
            </v:shape>
            <v:shape style="position:absolute;left:4967;top:200;width:10;height:0" coordorigin="4967,200" coordsize="10,0" path="m4967,200l4977,200e" filled="f" stroked="t" strokeweight="0.606579pt" strokecolor="#FF0000">
              <v:path arrowok="t"/>
            </v:shape>
            <v:shape style="position:absolute;left:4987;top:200;width:10;height:0" coordorigin="4987,200" coordsize="10,0" path="m4987,200l4997,200e" filled="f" stroked="t" strokeweight="0.606579pt" strokecolor="#FF0000">
              <v:path arrowok="t"/>
            </v:shape>
            <v:shape style="position:absolute;left:4987;top:220;width:10;height:0" coordorigin="4987,220" coordsize="10,0" path="m4987,220l4997,220e" filled="f" stroked="t" strokeweight="0.606579pt" strokecolor="#FF0000">
              <v:path arrowok="t"/>
            </v:shape>
            <v:shape style="position:absolute;left:4987;top:240;width:10;height:0" coordorigin="4987,240" coordsize="10,0" path="m4987,240l4997,240e" filled="f" stroked="t" strokeweight="0.606579pt" strokecolor="#FF0000">
              <v:path arrowok="t"/>
            </v:shape>
            <v:shape style="position:absolute;left:4987;top:260;width:10;height:0" coordorigin="4987,260" coordsize="10,0" path="m4987,260l4997,260e" filled="f" stroked="t" strokeweight="0.606579pt" strokecolor="#FF0000">
              <v:path arrowok="t"/>
            </v:shape>
            <v:shape style="position:absolute;left:4987;top:281;width:10;height:0" coordorigin="4987,281" coordsize="10,0" path="m4987,281l4997,281e" filled="f" stroked="t" strokeweight="0.606579pt" strokecolor="#FF0000">
              <v:path arrowok="t"/>
            </v:shape>
            <v:shape style="position:absolute;left:4987;top:301;width:10;height:0" coordorigin="4987,301" coordsize="10,0" path="m4987,301l4997,301e" filled="f" stroked="t" strokeweight="0.606579pt" strokecolor="#FF0000">
              <v:path arrowok="t"/>
            </v:shape>
            <v:shape style="position:absolute;left:4987;top:321;width:10;height:0" coordorigin="4987,321" coordsize="10,0" path="m4987,321l4997,321e" filled="f" stroked="t" strokeweight="0.606579pt" strokecolor="#FF0000">
              <v:path arrowok="t"/>
            </v:shape>
            <v:shape style="position:absolute;left:4987;top:341;width:10;height:0" coordorigin="4987,341" coordsize="10,0" path="m4987,341l4997,341e" filled="f" stroked="t" strokeweight="0.606579pt" strokecolor="#FF0000">
              <v:path arrowok="t"/>
            </v:shape>
            <v:shape style="position:absolute;left:4440;top:412;width:10;height:0" coordorigin="4440,412" coordsize="10,0" path="m4440,412l4450,412e" filled="f" stroked="t" strokeweight="0.606579pt" strokecolor="#FF0000">
              <v:path arrowok="t"/>
            </v:shape>
            <v:shape style="position:absolute;left:4460;top:412;width:10;height:0" coordorigin="4460,412" coordsize="10,0" path="m4460,412l4471,412e" filled="f" stroked="t" strokeweight="0.606579pt" strokecolor="#FF0000">
              <v:path arrowok="t"/>
            </v:shape>
            <v:shape style="position:absolute;left:4481;top:412;width:10;height:0" coordorigin="4481,412" coordsize="10,0" path="m4481,412l4491,412e" filled="f" stroked="t" strokeweight="0.606579pt" strokecolor="#FF0000">
              <v:path arrowok="t"/>
            </v:shape>
            <v:shape style="position:absolute;left:4501;top:412;width:10;height:0" coordorigin="4501,412" coordsize="10,0" path="m4501,412l4511,412e" filled="f" stroked="t" strokeweight="0.606579pt" strokecolor="#FF0000">
              <v:path arrowok="t"/>
            </v:shape>
            <v:shape style="position:absolute;left:4521;top:412;width:10;height:0" coordorigin="4521,412" coordsize="10,0" path="m4521,412l4531,412e" filled="f" stroked="t" strokeweight="0.606579pt" strokecolor="#FF0000">
              <v:path arrowok="t"/>
            </v:shape>
            <v:shape style="position:absolute;left:4541;top:412;width:10;height:0" coordorigin="4541,412" coordsize="10,0" path="m4541,412l4552,412e" filled="f" stroked="t" strokeweight="0.606579pt" strokecolor="#FF0000">
              <v:path arrowok="t"/>
            </v:shape>
            <v:shape style="position:absolute;left:4562;top:412;width:10;height:0" coordorigin="4562,412" coordsize="10,0" path="m4562,412l4572,412e" filled="f" stroked="t" strokeweight="0.606579pt" strokecolor="#FF0000">
              <v:path arrowok="t"/>
            </v:shape>
            <v:shape style="position:absolute;left:4582;top:412;width:10;height:0" coordorigin="4582,412" coordsize="10,0" path="m4582,412l4592,412e" filled="f" stroked="t" strokeweight="0.606579pt" strokecolor="#FF0000">
              <v:path arrowok="t"/>
            </v:shape>
            <v:shape style="position:absolute;left:4602;top:412;width:10;height:0" coordorigin="4602,412" coordsize="10,0" path="m4602,412l4612,412e" filled="f" stroked="t" strokeweight="0.606579pt" strokecolor="#FF0000">
              <v:path arrowok="t"/>
            </v:shape>
            <v:shape style="position:absolute;left:4622;top:412;width:10;height:0" coordorigin="4622,412" coordsize="10,0" path="m4622,412l4633,412e" filled="f" stroked="t" strokeweight="0.606579pt" strokecolor="#FF0000">
              <v:path arrowok="t"/>
            </v:shape>
            <v:shape style="position:absolute;left:4643;top:412;width:10;height:0" coordorigin="4643,412" coordsize="10,0" path="m4643,412l4653,412e" filled="f" stroked="t" strokeweight="0.606579pt" strokecolor="#FF0000">
              <v:path arrowok="t"/>
            </v:shape>
            <v:shape style="position:absolute;left:4663;top:412;width:10;height:0" coordorigin="4663,412" coordsize="10,0" path="m4663,412l4673,412e" filled="f" stroked="t" strokeweight="0.606579pt" strokecolor="#FF0000">
              <v:path arrowok="t"/>
            </v:shape>
            <v:shape style="position:absolute;left:4683;top:412;width:10;height:0" coordorigin="4683,412" coordsize="10,0" path="m4683,412l4693,412e" filled="f" stroked="t" strokeweight="0.606579pt" strokecolor="#FF0000">
              <v:path arrowok="t"/>
            </v:shape>
            <v:shape style="position:absolute;left:4704;top:412;width:10;height:0" coordorigin="4704,412" coordsize="10,0" path="m4704,412l4714,412e" filled="f" stroked="t" strokeweight="0.606579pt" strokecolor="#FF0000">
              <v:path arrowok="t"/>
            </v:shape>
            <v:shape style="position:absolute;left:4724;top:412;width:10;height:0" coordorigin="4724,412" coordsize="10,0" path="m4724,412l4734,412e" filled="f" stroked="t" strokeweight="0.606579pt" strokecolor="#FF0000">
              <v:path arrowok="t"/>
            </v:shape>
            <v:shape style="position:absolute;left:4744;top:412;width:10;height:0" coordorigin="4744,412" coordsize="10,0" path="m4744,412l4754,412e" filled="f" stroked="t" strokeweight="0.606579pt" strokecolor="#FF0000">
              <v:path arrowok="t"/>
            </v:shape>
            <v:shape style="position:absolute;left:4764;top:412;width:10;height:0" coordorigin="4764,412" coordsize="10,0" path="m4764,412l4774,412e" filled="f" stroked="t" strokeweight="0.606579pt" strokecolor="#FF0000">
              <v:path arrowok="t"/>
            </v:shape>
            <v:shape style="position:absolute;left:4785;top:412;width:10;height:0" coordorigin="4785,412" coordsize="10,0" path="m4785,412l4795,412e" filled="f" stroked="t" strokeweight="0.606579pt" strokecolor="#FF0000">
              <v:path arrowok="t"/>
            </v:shape>
            <v:shape style="position:absolute;left:4805;top:412;width:10;height:0" coordorigin="4805,412" coordsize="10,0" path="m4805,412l4815,412e" filled="f" stroked="t" strokeweight="0.606579pt" strokecolor="#FF0000">
              <v:path arrowok="t"/>
            </v:shape>
            <v:shape style="position:absolute;left:4825;top:412;width:10;height:0" coordorigin="4825,412" coordsize="10,0" path="m4825,412l4835,412e" filled="f" stroked="t" strokeweight="0.606579pt" strokecolor="#FF0000">
              <v:path arrowok="t"/>
            </v:shape>
            <v:shape style="position:absolute;left:4845;top:412;width:10;height:0" coordorigin="4845,412" coordsize="10,0" path="m4845,412l4856,412e" filled="f" stroked="t" strokeweight="0.606579pt" strokecolor="#FF0000">
              <v:path arrowok="t"/>
            </v:shape>
            <v:shape style="position:absolute;left:4866;top:412;width:10;height:0" coordorigin="4866,412" coordsize="10,0" path="m4866,412l4876,412e" filled="f" stroked="t" strokeweight="0.606579pt" strokecolor="#FF0000">
              <v:path arrowok="t"/>
            </v:shape>
            <v:shape style="position:absolute;left:4886;top:412;width:10;height:0" coordorigin="4886,412" coordsize="10,0" path="m4886,412l4896,412e" filled="f" stroked="t" strokeweight="0.606579pt" strokecolor="#FF0000">
              <v:path arrowok="t"/>
            </v:shape>
            <v:shape style="position:absolute;left:4906;top:412;width:10;height:0" coordorigin="4906,412" coordsize="10,0" path="m4906,412l4916,412e" filled="f" stroked="t" strokeweight="0.606579pt" strokecolor="#FF0000">
              <v:path arrowok="t"/>
            </v:shape>
            <v:shape style="position:absolute;left:4987;top:412;width:10;height:0" coordorigin="4987,412" coordsize="10,0" path="m4987,412l4997,412e" filled="f" stroked="t" strokeweight="0.606579pt" strokecolor="#FF0000">
              <v:path arrowok="t"/>
            </v:shape>
            <v:shape style="position:absolute;left:4926;top:412;width:10;height:0" coordorigin="4926,412" coordsize="10,0" path="m4926,412l4937,412e" filled="f" stroked="t" strokeweight="0.606579pt" strokecolor="#FF0000">
              <v:path arrowok="t"/>
            </v:shape>
            <v:shape style="position:absolute;left:4947;top:412;width:10;height:0" coordorigin="4947,412" coordsize="10,0" path="m4947,412l4957,412e" filled="f" stroked="t" strokeweight="0.606579pt" strokecolor="#FF0000">
              <v:path arrowok="t"/>
            </v:shape>
            <v:shape style="position:absolute;left:4967;top:412;width:10;height:0" coordorigin="4967,412" coordsize="10,0" path="m4967,412l4977,412e" filled="f" stroked="t" strokeweight="0.606579pt" strokecolor="#FF0000">
              <v:path arrowok="t"/>
            </v:shape>
            <v:shape style="position:absolute;left:4987;top:412;width:10;height:0" coordorigin="4987,412" coordsize="10,0" path="m4987,412l4997,412e" filled="f" stroked="t" strokeweight="0.606579pt" strokecolor="#FF0000">
              <v:path arrowok="t"/>
            </v:shape>
            <v:shape style="position:absolute;left:4987;top:362;width:10;height:0" coordorigin="4987,362" coordsize="10,0" path="m4987,362l4997,362e" filled="f" stroked="t" strokeweight="0.606579pt" strokecolor="#FF0000">
              <v:path arrowok="t"/>
            </v:shape>
            <v:shape style="position:absolute;left:4987;top:382;width:10;height:0" coordorigin="4987,382" coordsize="10,0" path="m4987,382l4997,382e" filled="f" stroked="t" strokeweight="0.606579pt" strokecolor="#FF0000">
              <v:path arrowok="t"/>
            </v:shape>
            <v:shape style="position:absolute;left:4987;top:402;width:10;height:0" coordorigin="4987,402" coordsize="10,0" path="m4987,402l4997,402e" filled="f" stroked="t" strokeweight="0.606579pt" strokecolor="#FF0000">
              <v:path arrowok="t"/>
            </v:shape>
            <v:shape style="position:absolute;left:4440;top:200;width:10;height:0" coordorigin="4440,200" coordsize="10,0" path="m4440,200l4450,200e" filled="f" stroked="t" strokeweight="0.606579pt" strokecolor="#FF0000">
              <v:path arrowok="t"/>
            </v:shape>
            <v:shape style="position:absolute;left:4440;top:412;width:10;height:0" coordorigin="4440,412" coordsize="10,0" path="m4440,412l4450,412e" filled="f" stroked="t" strokeweight="0.606579pt" strokecolor="#FF0000">
              <v:path arrowok="t"/>
            </v:shape>
            <v:shape style="position:absolute;left:4440;top:220;width:10;height:0" coordorigin="4440,220" coordsize="10,0" path="m4440,220l4450,220e" filled="f" stroked="t" strokeweight="0.606579pt" strokecolor="#FF0000">
              <v:path arrowok="t"/>
            </v:shape>
            <v:shape style="position:absolute;left:4440;top:240;width:10;height:0" coordorigin="4440,240" coordsize="10,0" path="m4440,240l4450,240e" filled="f" stroked="t" strokeweight="0.606579pt" strokecolor="#FF0000">
              <v:path arrowok="t"/>
            </v:shape>
            <v:shape style="position:absolute;left:4440;top:260;width:10;height:0" coordorigin="4440,260" coordsize="10,0" path="m4440,260l4450,260e" filled="f" stroked="t" strokeweight="0.606579pt" strokecolor="#FF0000">
              <v:path arrowok="t"/>
            </v:shape>
            <v:shape style="position:absolute;left:4440;top:281;width:10;height:0" coordorigin="4440,281" coordsize="10,0" path="m4440,281l4450,281e" filled="f" stroked="t" strokeweight="0.606579pt" strokecolor="#FF0000">
              <v:path arrowok="t"/>
            </v:shape>
            <v:shape style="position:absolute;left:4440;top:301;width:10;height:0" coordorigin="4440,301" coordsize="10,0" path="m4440,301l4450,301e" filled="f" stroked="t" strokeweight="0.606579pt" strokecolor="#FF0000">
              <v:path arrowok="t"/>
            </v:shape>
            <v:shape style="position:absolute;left:4440;top:321;width:10;height:0" coordorigin="4440,321" coordsize="10,0" path="m4440,321l4450,321e" filled="f" stroked="t" strokeweight="0.606579pt" strokecolor="#FF0000">
              <v:path arrowok="t"/>
            </v:shape>
            <v:shape style="position:absolute;left:4440;top:341;width:10;height:0" coordorigin="4440,341" coordsize="10,0" path="m4440,341l4450,341e" filled="f" stroked="t" strokeweight="0.606579pt" strokecolor="#FF0000">
              <v:path arrowok="t"/>
            </v:shape>
            <v:shape style="position:absolute;left:4440;top:362;width:10;height:0" coordorigin="4440,362" coordsize="10,0" path="m4440,362l4450,362e" filled="f" stroked="t" strokeweight="0.606579pt" strokecolor="#FF0000">
              <v:path arrowok="t"/>
            </v:shape>
            <v:shape style="position:absolute;left:4440;top:382;width:10;height:0" coordorigin="4440,382" coordsize="10,0" path="m4440,382l4450,382e" filled="f" stroked="t" strokeweight="0.606579pt" strokecolor="#FF0000">
              <v:path arrowok="t"/>
            </v:shape>
            <v:shape style="position:absolute;left:4440;top:402;width:10;height:0" coordorigin="4440,402" coordsize="10,0" path="m4440,402l4450,402e" filled="f" stroked="t" strokeweight="0.606579pt" strokecolor="#FF0000">
              <v:path arrowok="t"/>
            </v:shape>
            <v:shape style="position:absolute;left:5048;top:200;width:10;height:0" coordorigin="5048,200" coordsize="10,0" path="m5048,200l5058,200e" filled="f" stroked="t" strokeweight="0.606579pt" strokecolor="#FF0000">
              <v:path arrowok="t"/>
            </v:shape>
            <v:shape style="position:absolute;left:5068;top:200;width:10;height:0" coordorigin="5068,200" coordsize="10,0" path="m5068,200l5078,200e" filled="f" stroked="t" strokeweight="0.606579pt" strokecolor="#FF0000">
              <v:path arrowok="t"/>
            </v:shape>
            <v:shape style="position:absolute;left:5089;top:200;width:10;height:0" coordorigin="5089,200" coordsize="10,0" path="m5089,200l5099,200e" filled="f" stroked="t" strokeweight="0.606579pt" strokecolor="#FF0000">
              <v:path arrowok="t"/>
            </v:shape>
            <v:shape style="position:absolute;left:5109;top:200;width:10;height:0" coordorigin="5109,200" coordsize="10,0" path="m5109,200l5119,200e" filled="f" stroked="t" strokeweight="0.606579pt" strokecolor="#FF0000">
              <v:path arrowok="t"/>
            </v:shape>
            <v:shape style="position:absolute;left:5129;top:200;width:10;height:0" coordorigin="5129,200" coordsize="10,0" path="m5129,200l5139,200e" filled="f" stroked="t" strokeweight="0.606579pt" strokecolor="#FF0000">
              <v:path arrowok="t"/>
            </v:shape>
            <v:shape style="position:absolute;left:5149;top:200;width:10;height:0" coordorigin="5149,200" coordsize="10,0" path="m5149,200l5159,200e" filled="f" stroked="t" strokeweight="0.606579pt" strokecolor="#FF0000">
              <v:path arrowok="t"/>
            </v:shape>
            <v:shape style="position:absolute;left:5170;top:200;width:10;height:0" coordorigin="5170,200" coordsize="10,0" path="m5170,200l5180,200e" filled="f" stroked="t" strokeweight="0.606579pt" strokecolor="#FF0000">
              <v:path arrowok="t"/>
            </v:shape>
            <v:shape style="position:absolute;left:5190;top:200;width:10;height:0" coordorigin="5190,200" coordsize="10,0" path="m5190,200l5200,200e" filled="f" stroked="t" strokeweight="0.606579pt" strokecolor="#FF0000">
              <v:path arrowok="t"/>
            </v:shape>
            <v:shape style="position:absolute;left:5210;top:200;width:10;height:0" coordorigin="5210,200" coordsize="10,0" path="m5210,200l5220,200e" filled="f" stroked="t" strokeweight="0.606579pt" strokecolor="#FF0000">
              <v:path arrowok="t"/>
            </v:shape>
            <v:shape style="position:absolute;left:5230;top:200;width:10;height:0" coordorigin="5230,200" coordsize="10,0" path="m5230,200l5241,200e" filled="f" stroked="t" strokeweight="0.606579pt" strokecolor="#FF0000">
              <v:path arrowok="t"/>
            </v:shape>
            <v:shape style="position:absolute;left:5251;top:200;width:10;height:0" coordorigin="5251,200" coordsize="10,0" path="m5251,200l5261,200e" filled="f" stroked="t" strokeweight="0.606579pt" strokecolor="#FF0000">
              <v:path arrowok="t"/>
            </v:shape>
            <v:shape style="position:absolute;left:5271;top:200;width:10;height:0" coordorigin="5271,200" coordsize="10,0" path="m5271,200l5281,200e" filled="f" stroked="t" strokeweight="0.606579pt" strokecolor="#FF0000">
              <v:path arrowok="t"/>
            </v:shape>
            <v:shape style="position:absolute;left:5291;top:200;width:10;height:0" coordorigin="5291,200" coordsize="10,0" path="m5291,200l5301,200e" filled="f" stroked="t" strokeweight="0.606579pt" strokecolor="#FF0000">
              <v:path arrowok="t"/>
            </v:shape>
            <v:shape style="position:absolute;left:5311;top:200;width:10;height:0" coordorigin="5311,200" coordsize="10,0" path="m5311,200l5322,200e" filled="f" stroked="t" strokeweight="0.606579pt" strokecolor="#FF0000">
              <v:path arrowok="t"/>
            </v:shape>
            <v:shape style="position:absolute;left:5332;top:200;width:10;height:0" coordorigin="5332,200" coordsize="10,0" path="m5332,200l5342,200e" filled="f" stroked="t" strokeweight="0.606579pt" strokecolor="#FF0000">
              <v:path arrowok="t"/>
            </v:shape>
            <v:shape style="position:absolute;left:5352;top:200;width:10;height:0" coordorigin="5352,200" coordsize="10,0" path="m5352,200l5362,200e" filled="f" stroked="t" strokeweight="0.606579pt" strokecolor="#FF0000">
              <v:path arrowok="t"/>
            </v:shape>
            <v:shape style="position:absolute;left:5372;top:200;width:10;height:0" coordorigin="5372,200" coordsize="10,0" path="m5372,200l5382,200e" filled="f" stroked="t" strokeweight="0.606579pt" strokecolor="#FF0000">
              <v:path arrowok="t"/>
            </v:shape>
            <v:shape style="position:absolute;left:5392;top:200;width:10;height:0" coordorigin="5392,200" coordsize="10,0" path="m5392,200l5403,200e" filled="f" stroked="t" strokeweight="0.606579pt" strokecolor="#FF0000">
              <v:path arrowok="t"/>
            </v:shape>
            <v:shape style="position:absolute;left:5413;top:200;width:10;height:0" coordorigin="5413,200" coordsize="10,0" path="m5413,200l5423,200e" filled="f" stroked="t" strokeweight="0.606579pt" strokecolor="#FF0000">
              <v:path arrowok="t"/>
            </v:shape>
            <v:shape style="position:absolute;left:5494;top:200;width:10;height:0" coordorigin="5494,200" coordsize="10,0" path="m5494,200l5504,200e" filled="f" stroked="t" strokeweight="0.606579pt" strokecolor="#FF0000">
              <v:path arrowok="t"/>
            </v:shape>
            <v:shape style="position:absolute;left:5433;top:200;width:10;height:0" coordorigin="5433,200" coordsize="10,0" path="m5433,200l5443,200e" filled="f" stroked="t" strokeweight="0.606579pt" strokecolor="#FF0000">
              <v:path arrowok="t"/>
            </v:shape>
            <v:shape style="position:absolute;left:5453;top:200;width:10;height:0" coordorigin="5453,200" coordsize="10,0" path="m5453,200l5463,200e" filled="f" stroked="t" strokeweight="0.606579pt" strokecolor="#FF0000">
              <v:path arrowok="t"/>
            </v:shape>
            <v:shape style="position:absolute;left:5474;top:200;width:10;height:0" coordorigin="5474,200" coordsize="10,0" path="m5474,200l5484,200e" filled="f" stroked="t" strokeweight="0.606579pt" strokecolor="#FF0000">
              <v:path arrowok="t"/>
            </v:shape>
            <v:shape style="position:absolute;left:5048;top:412;width:10;height:0" coordorigin="5048,412" coordsize="10,0" path="m5048,412l5058,412e" filled="f" stroked="t" strokeweight="0.606579pt" strokecolor="#FF0000">
              <v:path arrowok="t"/>
            </v:shape>
            <v:shape style="position:absolute;left:5068;top:412;width:10;height:0" coordorigin="5068,412" coordsize="10,0" path="m5068,412l5078,412e" filled="f" stroked="t" strokeweight="0.606579pt" strokecolor="#FF0000">
              <v:path arrowok="t"/>
            </v:shape>
            <v:shape style="position:absolute;left:5089;top:412;width:10;height:0" coordorigin="5089,412" coordsize="10,0" path="m5089,412l5099,412e" filled="f" stroked="t" strokeweight="0.606579pt" strokecolor="#FF0000">
              <v:path arrowok="t"/>
            </v:shape>
            <v:shape style="position:absolute;left:5109;top:412;width:10;height:0" coordorigin="5109,412" coordsize="10,0" path="m5109,412l5119,412e" filled="f" stroked="t" strokeweight="0.606579pt" strokecolor="#FF0000">
              <v:path arrowok="t"/>
            </v:shape>
            <v:shape style="position:absolute;left:5129;top:412;width:10;height:0" coordorigin="5129,412" coordsize="10,0" path="m5129,412l5139,412e" filled="f" stroked="t" strokeweight="0.606579pt" strokecolor="#FF0000">
              <v:path arrowok="t"/>
            </v:shape>
            <v:shape style="position:absolute;left:5149;top:412;width:10;height:0" coordorigin="5149,412" coordsize="10,0" path="m5149,412l5159,412e" filled="f" stroked="t" strokeweight="0.606579pt" strokecolor="#FF0000">
              <v:path arrowok="t"/>
            </v:shape>
            <v:shape style="position:absolute;left:5170;top:412;width:10;height:0" coordorigin="5170,412" coordsize="10,0" path="m5170,412l5180,412e" filled="f" stroked="t" strokeweight="0.606579pt" strokecolor="#FF0000">
              <v:path arrowok="t"/>
            </v:shape>
            <v:shape style="position:absolute;left:5190;top:412;width:10;height:0" coordorigin="5190,412" coordsize="10,0" path="m5190,412l5200,412e" filled="f" stroked="t" strokeweight="0.606579pt" strokecolor="#FF0000">
              <v:path arrowok="t"/>
            </v:shape>
            <v:shape style="position:absolute;left:5210;top:412;width:10;height:0" coordorigin="5210,412" coordsize="10,0" path="m5210,412l5220,412e" filled="f" stroked="t" strokeweight="0.606579pt" strokecolor="#FF0000">
              <v:path arrowok="t"/>
            </v:shape>
            <v:shape style="position:absolute;left:5230;top:412;width:10;height:0" coordorigin="5230,412" coordsize="10,0" path="m5230,412l5241,412e" filled="f" stroked="t" strokeweight="0.606579pt" strokecolor="#FF0000">
              <v:path arrowok="t"/>
            </v:shape>
            <v:shape style="position:absolute;left:5251;top:412;width:10;height:0" coordorigin="5251,412" coordsize="10,0" path="m5251,412l5261,412e" filled="f" stroked="t" strokeweight="0.606579pt" strokecolor="#FF0000">
              <v:path arrowok="t"/>
            </v:shape>
            <v:shape style="position:absolute;left:5271;top:412;width:10;height:0" coordorigin="5271,412" coordsize="10,0" path="m5271,412l5281,412e" filled="f" stroked="t" strokeweight="0.606579pt" strokecolor="#FF0000">
              <v:path arrowok="t"/>
            </v:shape>
            <v:shape style="position:absolute;left:5291;top:412;width:10;height:0" coordorigin="5291,412" coordsize="10,0" path="m5291,412l5301,412e" filled="f" stroked="t" strokeweight="0.606579pt" strokecolor="#FF0000">
              <v:path arrowok="t"/>
            </v:shape>
            <v:shape style="position:absolute;left:5311;top:412;width:10;height:0" coordorigin="5311,412" coordsize="10,0" path="m5311,412l5322,412e" filled="f" stroked="t" strokeweight="0.606579pt" strokecolor="#FF0000">
              <v:path arrowok="t"/>
            </v:shape>
            <v:shape style="position:absolute;left:5332;top:412;width:10;height:0" coordorigin="5332,412" coordsize="10,0" path="m5332,412l5342,412e" filled="f" stroked="t" strokeweight="0.606579pt" strokecolor="#FF0000">
              <v:path arrowok="t"/>
            </v:shape>
            <v:shape style="position:absolute;left:5352;top:412;width:10;height:0" coordorigin="5352,412" coordsize="10,0" path="m5352,412l5362,412e" filled="f" stroked="t" strokeweight="0.606579pt" strokecolor="#FF0000">
              <v:path arrowok="t"/>
            </v:shape>
            <v:shape style="position:absolute;left:5372;top:412;width:10;height:0" coordorigin="5372,412" coordsize="10,0" path="m5372,412l5382,412e" filled="f" stroked="t" strokeweight="0.606579pt" strokecolor="#FF0000">
              <v:path arrowok="t"/>
            </v:shape>
            <v:shape style="position:absolute;left:5392;top:412;width:10;height:0" coordorigin="5392,412" coordsize="10,0" path="m5392,412l5403,412e" filled="f" stroked="t" strokeweight="0.606579pt" strokecolor="#FF0000">
              <v:path arrowok="t"/>
            </v:shape>
            <v:shape style="position:absolute;left:5413;top:412;width:10;height:0" coordorigin="5413,412" coordsize="10,0" path="m5413,412l5423,412e" filled="f" stroked="t" strokeweight="0.606579pt" strokecolor="#FF0000">
              <v:path arrowok="t"/>
            </v:shape>
            <v:shape style="position:absolute;left:5494;top:412;width:10;height:0" coordorigin="5494,412" coordsize="10,0" path="m5494,412l5504,412e" filled="f" stroked="t" strokeweight="0.606579pt" strokecolor="#FF0000">
              <v:path arrowok="t"/>
            </v:shape>
            <v:shape style="position:absolute;left:5433;top:412;width:10;height:0" coordorigin="5433,412" coordsize="10,0" path="m5433,412l5443,412e" filled="f" stroked="t" strokeweight="0.606579pt" strokecolor="#FF0000">
              <v:path arrowok="t"/>
            </v:shape>
            <v:shape style="position:absolute;left:5453;top:412;width:10;height:0" coordorigin="5453,412" coordsize="10,0" path="m5453,412l5463,412e" filled="f" stroked="t" strokeweight="0.606579pt" strokecolor="#FF0000">
              <v:path arrowok="t"/>
            </v:shape>
            <v:shape style="position:absolute;left:5474;top:412;width:10;height:0" coordorigin="5474,412" coordsize="10,0" path="m5474,412l5484,412e" filled="f" stroked="t" strokeweight="0.606579pt" strokecolor="#FF0000">
              <v:path arrowok="t"/>
            </v:shape>
            <v:shape style="position:absolute;left:5494;top:200;width:10;height:0" coordorigin="5494,200" coordsize="10,0" path="m5494,200l5504,200e" filled="f" stroked="t" strokeweight="0.606579pt" strokecolor="#FF0000">
              <v:path arrowok="t"/>
            </v:shape>
            <v:shape style="position:absolute;left:5494;top:412;width:10;height:0" coordorigin="5494,412" coordsize="10,0" path="m5494,412l5504,412e" filled="f" stroked="t" strokeweight="0.606579pt" strokecolor="#FF0000">
              <v:path arrowok="t"/>
            </v:shape>
            <v:shape style="position:absolute;left:5494;top:220;width:10;height:0" coordorigin="5494,220" coordsize="10,0" path="m5494,220l5504,220e" filled="f" stroked="t" strokeweight="0.606579pt" strokecolor="#FF0000">
              <v:path arrowok="t"/>
            </v:shape>
            <v:shape style="position:absolute;left:5494;top:240;width:10;height:0" coordorigin="5494,240" coordsize="10,0" path="m5494,240l5504,240e" filled="f" stroked="t" strokeweight="0.606579pt" strokecolor="#FF0000">
              <v:path arrowok="t"/>
            </v:shape>
            <v:shape style="position:absolute;left:5494;top:260;width:10;height:0" coordorigin="5494,260" coordsize="10,0" path="m5494,260l5504,260e" filled="f" stroked="t" strokeweight="0.606579pt" strokecolor="#FF0000">
              <v:path arrowok="t"/>
            </v:shape>
            <v:shape style="position:absolute;left:5494;top:281;width:10;height:0" coordorigin="5494,281" coordsize="10,0" path="m5494,281l5504,281e" filled="f" stroked="t" strokeweight="0.606579pt" strokecolor="#FF0000">
              <v:path arrowok="t"/>
            </v:shape>
            <v:shape style="position:absolute;left:5494;top:301;width:10;height:0" coordorigin="5494,301" coordsize="10,0" path="m5494,301l5504,301e" filled="f" stroked="t" strokeweight="0.606579pt" strokecolor="#FF0000">
              <v:path arrowok="t"/>
            </v:shape>
            <v:shape style="position:absolute;left:5494;top:321;width:10;height:0" coordorigin="5494,321" coordsize="10,0" path="m5494,321l5504,321e" filled="f" stroked="t" strokeweight="0.606579pt" strokecolor="#FF0000">
              <v:path arrowok="t"/>
            </v:shape>
            <v:shape style="position:absolute;left:5494;top:341;width:10;height:0" coordorigin="5494,341" coordsize="10,0" path="m5494,341l5504,341e" filled="f" stroked="t" strokeweight="0.606579pt" strokecolor="#FF0000">
              <v:path arrowok="t"/>
            </v:shape>
            <v:shape style="position:absolute;left:5494;top:362;width:10;height:0" coordorigin="5494,362" coordsize="10,0" path="m5494,362l5504,362e" filled="f" stroked="t" strokeweight="0.606579pt" strokecolor="#FF0000">
              <v:path arrowok="t"/>
            </v:shape>
            <v:shape style="position:absolute;left:5494;top:382;width:10;height:0" coordorigin="5494,382" coordsize="10,0" path="m5494,382l5504,382e" filled="f" stroked="t" strokeweight="0.606579pt" strokecolor="#FF0000">
              <v:path arrowok="t"/>
            </v:shape>
            <v:shape style="position:absolute;left:5494;top:402;width:10;height:0" coordorigin="5494,402" coordsize="10,0" path="m5494,402l5504,402e" filled="f" stroked="t" strokeweight="0.606579pt" strokecolor="#FF0000">
              <v:path arrowok="t"/>
            </v:shape>
            <v:shape style="position:absolute;left:5048;top:200;width:10;height:0" coordorigin="5048,200" coordsize="10,0" path="m5048,200l5058,200e" filled="f" stroked="t" strokeweight="0.606579pt" strokecolor="#FF0000">
              <v:path arrowok="t"/>
            </v:shape>
            <v:shape style="position:absolute;left:5048;top:412;width:10;height:0" coordorigin="5048,412" coordsize="10,0" path="m5048,412l5058,412e" filled="f" stroked="t" strokeweight="0.606579pt" strokecolor="#FF0000">
              <v:path arrowok="t"/>
            </v:shape>
            <v:shape style="position:absolute;left:5048;top:220;width:10;height:0" coordorigin="5048,220" coordsize="10,0" path="m5048,220l5058,220e" filled="f" stroked="t" strokeweight="0.606579pt" strokecolor="#FF0000">
              <v:path arrowok="t"/>
            </v:shape>
            <v:shape style="position:absolute;left:5048;top:240;width:10;height:0" coordorigin="5048,240" coordsize="10,0" path="m5048,240l5058,240e" filled="f" stroked="t" strokeweight="0.606579pt" strokecolor="#FF0000">
              <v:path arrowok="t"/>
            </v:shape>
            <v:shape style="position:absolute;left:5048;top:260;width:10;height:0" coordorigin="5048,260" coordsize="10,0" path="m5048,260l5058,260e" filled="f" stroked="t" strokeweight="0.606579pt" strokecolor="#FF0000">
              <v:path arrowok="t"/>
            </v:shape>
            <v:shape style="position:absolute;left:5048;top:281;width:10;height:0" coordorigin="5048,281" coordsize="10,0" path="m5048,281l5058,281e" filled="f" stroked="t" strokeweight="0.606579pt" strokecolor="#FF0000">
              <v:path arrowok="t"/>
            </v:shape>
            <v:shape style="position:absolute;left:5048;top:301;width:10;height:0" coordorigin="5048,301" coordsize="10,0" path="m5048,301l5058,301e" filled="f" stroked="t" strokeweight="0.606579pt" strokecolor="#FF0000">
              <v:path arrowok="t"/>
            </v:shape>
            <v:shape style="position:absolute;left:5048;top:321;width:10;height:0" coordorigin="5048,321" coordsize="10,0" path="m5048,321l5058,321e" filled="f" stroked="t" strokeweight="0.606579pt" strokecolor="#FF0000">
              <v:path arrowok="t"/>
            </v:shape>
            <v:shape style="position:absolute;left:5048;top:341;width:10;height:0" coordorigin="5048,341" coordsize="10,0" path="m5048,341l5058,341e" filled="f" stroked="t" strokeweight="0.606579pt" strokecolor="#FF0000">
              <v:path arrowok="t"/>
            </v:shape>
            <v:shape style="position:absolute;left:5048;top:362;width:10;height:0" coordorigin="5048,362" coordsize="10,0" path="m5048,362l5058,362e" filled="f" stroked="t" strokeweight="0.606579pt" strokecolor="#FF0000">
              <v:path arrowok="t"/>
            </v:shape>
            <v:shape style="position:absolute;left:5048;top:382;width:10;height:0" coordorigin="5048,382" coordsize="10,0" path="m5048,382l5058,382e" filled="f" stroked="t" strokeweight="0.606579pt" strokecolor="#FF0000">
              <v:path arrowok="t"/>
            </v:shape>
            <v:shape style="position:absolute;left:5048;top:402;width:10;height:0" coordorigin="5048,402" coordsize="10,0" path="m5048,402l5058,402e" filled="f" stroked="t" strokeweight="0.606579pt" strokecolor="#FF0000">
              <v:path arrowok="t"/>
            </v:shape>
            <v:shape style="position:absolute;left:5555;top:200;width:10;height:0" coordorigin="5555,200" coordsize="10,0" path="m5555,200l5565,200e" filled="f" stroked="t" strokeweight="0.606579pt" strokecolor="#FF0000">
              <v:path arrowok="t"/>
            </v:shape>
            <v:shape style="position:absolute;left:5575;top:200;width:10;height:0" coordorigin="5575,200" coordsize="10,0" path="m5575,200l5585,200e" filled="f" stroked="t" strokeweight="0.606579pt" strokecolor="#FF0000">
              <v:path arrowok="t"/>
            </v:shape>
            <v:shape style="position:absolute;left:5595;top:200;width:10;height:0" coordorigin="5595,200" coordsize="10,0" path="m5595,200l5605,200e" filled="f" stroked="t" strokeweight="0.606579pt" strokecolor="#FF0000">
              <v:path arrowok="t"/>
            </v:shape>
            <v:shape style="position:absolute;left:5615;top:200;width:10;height:0" coordorigin="5615,200" coordsize="10,0" path="m5615,200l5626,200e" filled="f" stroked="t" strokeweight="0.606579pt" strokecolor="#FF0000">
              <v:path arrowok="t"/>
            </v:shape>
            <v:shape style="position:absolute;left:5636;top:200;width:10;height:0" coordorigin="5636,200" coordsize="10,0" path="m5636,200l5646,200e" filled="f" stroked="t" strokeweight="0.606579pt" strokecolor="#FF0000">
              <v:path arrowok="t"/>
            </v:shape>
            <v:shape style="position:absolute;left:5656;top:200;width:10;height:0" coordorigin="5656,200" coordsize="10,0" path="m5656,200l5666,200e" filled="f" stroked="t" strokeweight="0.606579pt" strokecolor="#FF0000">
              <v:path arrowok="t"/>
            </v:shape>
            <v:shape style="position:absolute;left:5676;top:200;width:10;height:0" coordorigin="5676,200" coordsize="10,0" path="m5676,200l5686,200e" filled="f" stroked="t" strokeweight="0.606579pt" strokecolor="#FF0000">
              <v:path arrowok="t"/>
            </v:shape>
            <v:shape style="position:absolute;left:5696;top:200;width:10;height:0" coordorigin="5696,200" coordsize="10,0" path="m5696,200l5707,200e" filled="f" stroked="t" strokeweight="0.606579pt" strokecolor="#FF0000">
              <v:path arrowok="t"/>
            </v:shape>
            <v:shape style="position:absolute;left:5717;top:200;width:10;height:0" coordorigin="5717,200" coordsize="10,0" path="m5717,200l5727,200e" filled="f" stroked="t" strokeweight="0.606579pt" strokecolor="#FF0000">
              <v:path arrowok="t"/>
            </v:shape>
            <v:shape style="position:absolute;left:5737;top:200;width:10;height:0" coordorigin="5737,200" coordsize="10,0" path="m5737,200l5747,200e" filled="f" stroked="t" strokeweight="0.606579pt" strokecolor="#FF0000">
              <v:path arrowok="t"/>
            </v:shape>
            <v:shape style="position:absolute;left:5757;top:200;width:10;height:0" coordorigin="5757,200" coordsize="10,0" path="m5757,200l5767,200e" filled="f" stroked="t" strokeweight="0.606579pt" strokecolor="#FF0000">
              <v:path arrowok="t"/>
            </v:shape>
            <v:shape style="position:absolute;left:5777;top:200;width:10;height:0" coordorigin="5777,200" coordsize="10,0" path="m5777,200l5788,200e" filled="f" stroked="t" strokeweight="0.606579pt" strokecolor="#FF0000">
              <v:path arrowok="t"/>
            </v:shape>
            <v:shape style="position:absolute;left:5798;top:200;width:10;height:0" coordorigin="5798,200" coordsize="10,0" path="m5798,200l5808,200e" filled="f" stroked="t" strokeweight="0.606579pt" strokecolor="#FF0000">
              <v:path arrowok="t"/>
            </v:shape>
            <v:shape style="position:absolute;left:5818;top:200;width:10;height:0" coordorigin="5818,200" coordsize="10,0" path="m5818,200l5828,200e" filled="f" stroked="t" strokeweight="0.606579pt" strokecolor="#FF0000">
              <v:path arrowok="t"/>
            </v:shape>
            <v:shape style="position:absolute;left:5838;top:200;width:10;height:0" coordorigin="5838,200" coordsize="10,0" path="m5838,200l5848,200e" filled="f" stroked="t" strokeweight="0.606579pt" strokecolor="#FF0000">
              <v:path arrowok="t"/>
            </v:shape>
            <v:shape style="position:absolute;left:5859;top:200;width:10;height:0" coordorigin="5859,200" coordsize="10,0" path="m5859,200l5869,200e" filled="f" stroked="t" strokeweight="0.606579pt" strokecolor="#FF0000">
              <v:path arrowok="t"/>
            </v:shape>
            <v:shape style="position:absolute;left:5879;top:200;width:10;height:0" coordorigin="5879,200" coordsize="10,0" path="m5879,200l5889,200e" filled="f" stroked="t" strokeweight="0.606579pt" strokecolor="#FF0000">
              <v:path arrowok="t"/>
            </v:shape>
            <v:shape style="position:absolute;left:5899;top:200;width:10;height:0" coordorigin="5899,200" coordsize="10,0" path="m5899,200l5909,200e" filled="f" stroked="t" strokeweight="0.606579pt" strokecolor="#FF0000">
              <v:path arrowok="t"/>
            </v:shape>
            <v:shape style="position:absolute;left:5919;top:200;width:10;height:0" coordorigin="5919,200" coordsize="10,0" path="m5919,200l5929,200e" filled="f" stroked="t" strokeweight="0.606579pt" strokecolor="#FF0000">
              <v:path arrowok="t"/>
            </v:shape>
            <v:shape style="position:absolute;left:5940;top:200;width:10;height:0" coordorigin="5940,200" coordsize="10,0" path="m5940,200l5950,200e" filled="f" stroked="t" strokeweight="0.606579pt" strokecolor="#FF0000">
              <v:path arrowok="t"/>
            </v:shape>
            <v:shape style="position:absolute;left:5960;top:200;width:10;height:0" coordorigin="5960,200" coordsize="10,0" path="m5960,200l5970,200e" filled="f" stroked="t" strokeweight="0.606579pt" strokecolor="#FF0000">
              <v:path arrowok="t"/>
            </v:shape>
            <v:shape style="position:absolute;left:5980;top:200;width:10;height:0" coordorigin="5980,200" coordsize="10,0" path="m5980,200l5990,200e" filled="f" stroked="t" strokeweight="0.606579pt" strokecolor="#FF0000">
              <v:path arrowok="t"/>
            </v:shape>
            <v:shape style="position:absolute;left:6000;top:200;width:10;height:0" coordorigin="6000,200" coordsize="10,0" path="m6000,200l6011,200e" filled="f" stroked="t" strokeweight="0.606579pt" strokecolor="#FF0000">
              <v:path arrowok="t"/>
            </v:shape>
            <v:shape style="position:absolute;left:6021;top:200;width:10;height:0" coordorigin="6021,200" coordsize="10,0" path="m6021,200l6031,200e" filled="f" stroked="t" strokeweight="0.606579pt" strokecolor="#FF0000">
              <v:path arrowok="t"/>
            </v:shape>
            <v:shape style="position:absolute;left:6041;top:200;width:10;height:0" coordorigin="6041,200" coordsize="10,0" path="m6041,200l6051,200e" filled="f" stroked="t" strokeweight="0.606579pt" strokecolor="#FF0000">
              <v:path arrowok="t"/>
            </v:shape>
            <v:shape style="position:absolute;left:6061;top:200;width:10;height:0" coordorigin="6061,200" coordsize="10,0" path="m6061,200l6071,200e" filled="f" stroked="t" strokeweight="0.606579pt" strokecolor="#FF0000">
              <v:path arrowok="t"/>
            </v:shape>
            <v:shape style="position:absolute;left:6081;top:200;width:10;height:0" coordorigin="6081,200" coordsize="10,0" path="m6081,200l6092,200e" filled="f" stroked="t" strokeweight="0.606579pt" strokecolor="#FF0000">
              <v:path arrowok="t"/>
            </v:shape>
            <v:shape style="position:absolute;left:6102;top:200;width:10;height:0" coordorigin="6102,200" coordsize="10,0" path="m6102,200l6112,200e" filled="f" stroked="t" strokeweight="0.606579pt" strokecolor="#FF0000">
              <v:path arrowok="t"/>
            </v:shape>
            <v:shape style="position:absolute;left:6122;top:200;width:10;height:0" coordorigin="6122,200" coordsize="10,0" path="m6122,200l6132,200e" filled="f" stroked="t" strokeweight="0.606579pt" strokecolor="#FF0000">
              <v:path arrowok="t"/>
            </v:shape>
            <v:shape style="position:absolute;left:6142;top:200;width:10;height:0" coordorigin="6142,200" coordsize="10,0" path="m6142,200l6152,200e" filled="f" stroked="t" strokeweight="0.606579pt" strokecolor="#FF0000">
              <v:path arrowok="t"/>
            </v:shape>
            <v:shape style="position:absolute;left:6162;top:200;width:10;height:0" coordorigin="6162,200" coordsize="10,0" path="m6162,200l6173,200e" filled="f" stroked="t" strokeweight="0.606579pt" strokecolor="#FF0000">
              <v:path arrowok="t"/>
            </v:shape>
            <v:shape style="position:absolute;left:6254;top:200;width:10;height:0" coordorigin="6254,200" coordsize="10,0" path="m6254,200l6264,200e" filled="f" stroked="t" strokeweight="0.606579pt" strokecolor="#FF0000">
              <v:path arrowok="t"/>
            </v:shape>
            <v:shape style="position:absolute;left:6183;top:200;width:10;height:0" coordorigin="6183,200" coordsize="10,0" path="m6183,200l6193,200e" filled="f" stroked="t" strokeweight="0.606579pt" strokecolor="#FF0000">
              <v:path arrowok="t"/>
            </v:shape>
            <v:shape style="position:absolute;left:6203;top:200;width:10;height:0" coordorigin="6203,200" coordsize="10,0" path="m6203,200l6213,200e" filled="f" stroked="t" strokeweight="0.606579pt" strokecolor="#FF0000">
              <v:path arrowok="t"/>
            </v:shape>
            <v:shape style="position:absolute;left:6223;top:200;width:10;height:0" coordorigin="6223,200" coordsize="10,0" path="m6223,200l6233,200e" filled="f" stroked="t" strokeweight="0.606579pt" strokecolor="#FF0000">
              <v:path arrowok="t"/>
            </v:shape>
            <v:shape style="position:absolute;left:6244;top:200;width:10;height:0" coordorigin="6244,200" coordsize="10,0" path="m6244,200l6254,200e" filled="f" stroked="t" strokeweight="0.606579pt" strokecolor="#FF0000">
              <v:path arrowok="t"/>
            </v:shape>
            <v:shape style="position:absolute;left:5555;top:412;width:10;height:0" coordorigin="5555,412" coordsize="10,0" path="m5555,412l5565,412e" filled="f" stroked="t" strokeweight="0.606579pt" strokecolor="#FF0000">
              <v:path arrowok="t"/>
            </v:shape>
            <v:shape style="position:absolute;left:5575;top:412;width:10;height:0" coordorigin="5575,412" coordsize="10,0" path="m5575,412l5585,412e" filled="f" stroked="t" strokeweight="0.606579pt" strokecolor="#FF0000">
              <v:path arrowok="t"/>
            </v:shape>
            <v:shape style="position:absolute;left:5595;top:412;width:10;height:0" coordorigin="5595,412" coordsize="10,0" path="m5595,412l5605,412e" filled="f" stroked="t" strokeweight="0.606579pt" strokecolor="#FF0000">
              <v:path arrowok="t"/>
            </v:shape>
            <v:shape style="position:absolute;left:5615;top:412;width:10;height:0" coordorigin="5615,412" coordsize="10,0" path="m5615,412l5626,412e" filled="f" stroked="t" strokeweight="0.606579pt" strokecolor="#FF0000">
              <v:path arrowok="t"/>
            </v:shape>
            <v:shape style="position:absolute;left:5636;top:412;width:10;height:0" coordorigin="5636,412" coordsize="10,0" path="m5636,412l5646,412e" filled="f" stroked="t" strokeweight="0.606579pt" strokecolor="#FF0000">
              <v:path arrowok="t"/>
            </v:shape>
            <v:shape style="position:absolute;left:5656;top:412;width:10;height:0" coordorigin="5656,412" coordsize="10,0" path="m5656,412l5666,412e" filled="f" stroked="t" strokeweight="0.606579pt" strokecolor="#FF0000">
              <v:path arrowok="t"/>
            </v:shape>
            <v:shape style="position:absolute;left:5676;top:412;width:10;height:0" coordorigin="5676,412" coordsize="10,0" path="m5676,412l5686,412e" filled="f" stroked="t" strokeweight="0.606579pt" strokecolor="#FF0000">
              <v:path arrowok="t"/>
            </v:shape>
            <v:shape style="position:absolute;left:5696;top:412;width:10;height:0" coordorigin="5696,412" coordsize="10,0" path="m5696,412l5707,412e" filled="f" stroked="t" strokeweight="0.606579pt" strokecolor="#FF0000">
              <v:path arrowok="t"/>
            </v:shape>
            <v:shape style="position:absolute;left:5717;top:412;width:10;height:0" coordorigin="5717,412" coordsize="10,0" path="m5717,412l5727,412e" filled="f" stroked="t" strokeweight="0.606579pt" strokecolor="#FF0000">
              <v:path arrowok="t"/>
            </v:shape>
            <v:shape style="position:absolute;left:5737;top:412;width:10;height:0" coordorigin="5737,412" coordsize="10,0" path="m5737,412l5747,412e" filled="f" stroked="t" strokeweight="0.606579pt" strokecolor="#FF0000">
              <v:path arrowok="t"/>
            </v:shape>
            <v:shape style="position:absolute;left:5757;top:412;width:10;height:0" coordorigin="5757,412" coordsize="10,0" path="m5757,412l5767,412e" filled="f" stroked="t" strokeweight="0.606579pt" strokecolor="#FF0000">
              <v:path arrowok="t"/>
            </v:shape>
            <v:shape style="position:absolute;left:5777;top:412;width:10;height:0" coordorigin="5777,412" coordsize="10,0" path="m5777,412l5788,412e" filled="f" stroked="t" strokeweight="0.606579pt" strokecolor="#FF0000">
              <v:path arrowok="t"/>
            </v:shape>
            <v:shape style="position:absolute;left:5798;top:412;width:10;height:0" coordorigin="5798,412" coordsize="10,0" path="m5798,412l5808,412e" filled="f" stroked="t" strokeweight="0.606579pt" strokecolor="#FF0000">
              <v:path arrowok="t"/>
            </v:shape>
            <v:shape style="position:absolute;left:5818;top:412;width:10;height:0" coordorigin="5818,412" coordsize="10,0" path="m5818,412l5828,412e" filled="f" stroked="t" strokeweight="0.606579pt" strokecolor="#FF0000">
              <v:path arrowok="t"/>
            </v:shape>
            <v:shape style="position:absolute;left:5838;top:412;width:10;height:0" coordorigin="5838,412" coordsize="10,0" path="m5838,412l5848,412e" filled="f" stroked="t" strokeweight="0.606579pt" strokecolor="#FF0000">
              <v:path arrowok="t"/>
            </v:shape>
            <v:shape style="position:absolute;left:5859;top:412;width:10;height:0" coordorigin="5859,412" coordsize="10,0" path="m5859,412l5869,412e" filled="f" stroked="t" strokeweight="0.606579pt" strokecolor="#FF0000">
              <v:path arrowok="t"/>
            </v:shape>
            <v:shape style="position:absolute;left:5879;top:412;width:10;height:0" coordorigin="5879,412" coordsize="10,0" path="m5879,412l5889,412e" filled="f" stroked="t" strokeweight="0.606579pt" strokecolor="#FF0000">
              <v:path arrowok="t"/>
            </v:shape>
            <v:shape style="position:absolute;left:5899;top:412;width:10;height:0" coordorigin="5899,412" coordsize="10,0" path="m5899,412l5909,412e" filled="f" stroked="t" strokeweight="0.606579pt" strokecolor="#FF0000">
              <v:path arrowok="t"/>
            </v:shape>
            <v:shape style="position:absolute;left:5919;top:412;width:10;height:0" coordorigin="5919,412" coordsize="10,0" path="m5919,412l5929,412e" filled="f" stroked="t" strokeweight="0.606579pt" strokecolor="#FF0000">
              <v:path arrowok="t"/>
            </v:shape>
            <v:shape style="position:absolute;left:5940;top:412;width:10;height:0" coordorigin="5940,412" coordsize="10,0" path="m5940,412l5950,412e" filled="f" stroked="t" strokeweight="0.606579pt" strokecolor="#FF0000">
              <v:path arrowok="t"/>
            </v:shape>
            <v:shape style="position:absolute;left:5960;top:412;width:10;height:0" coordorigin="5960,412" coordsize="10,0" path="m5960,412l5970,412e" filled="f" stroked="t" strokeweight="0.606579pt" strokecolor="#FF0000">
              <v:path arrowok="t"/>
            </v:shape>
            <v:shape style="position:absolute;left:5980;top:412;width:10;height:0" coordorigin="5980,412" coordsize="10,0" path="m5980,412l5990,412e" filled="f" stroked="t" strokeweight="0.606579pt" strokecolor="#FF0000">
              <v:path arrowok="t"/>
            </v:shape>
            <v:shape style="position:absolute;left:6000;top:412;width:10;height:0" coordorigin="6000,412" coordsize="10,0" path="m6000,412l6011,412e" filled="f" stroked="t" strokeweight="0.606579pt" strokecolor="#FF0000">
              <v:path arrowok="t"/>
            </v:shape>
            <v:shape style="position:absolute;left:6021;top:412;width:10;height:0" coordorigin="6021,412" coordsize="10,0" path="m6021,412l6031,412e" filled="f" stroked="t" strokeweight="0.606579pt" strokecolor="#FF0000">
              <v:path arrowok="t"/>
            </v:shape>
            <v:shape style="position:absolute;left:6041;top:412;width:10;height:0" coordorigin="6041,412" coordsize="10,0" path="m6041,412l6051,412e" filled="f" stroked="t" strokeweight="0.606579pt" strokecolor="#FF0000">
              <v:path arrowok="t"/>
            </v:shape>
            <v:shape style="position:absolute;left:6061;top:412;width:10;height:0" coordorigin="6061,412" coordsize="10,0" path="m6061,412l6071,412e" filled="f" stroked="t" strokeweight="0.606579pt" strokecolor="#FF0000">
              <v:path arrowok="t"/>
            </v:shape>
            <v:shape style="position:absolute;left:6081;top:412;width:10;height:0" coordorigin="6081,412" coordsize="10,0" path="m6081,412l6092,412e" filled="f" stroked="t" strokeweight="0.606579pt" strokecolor="#FF0000">
              <v:path arrowok="t"/>
            </v:shape>
            <v:shape style="position:absolute;left:6102;top:412;width:10;height:0" coordorigin="6102,412" coordsize="10,0" path="m6102,412l6112,412e" filled="f" stroked="t" strokeweight="0.606579pt" strokecolor="#FF0000">
              <v:path arrowok="t"/>
            </v:shape>
            <v:shape style="position:absolute;left:6122;top:412;width:10;height:0" coordorigin="6122,412" coordsize="10,0" path="m6122,412l6132,412e" filled="f" stroked="t" strokeweight="0.606579pt" strokecolor="#FF0000">
              <v:path arrowok="t"/>
            </v:shape>
            <v:shape style="position:absolute;left:6142;top:412;width:10;height:0" coordorigin="6142,412" coordsize="10,0" path="m6142,412l6152,412e" filled="f" stroked="t" strokeweight="0.606579pt" strokecolor="#FF0000">
              <v:path arrowok="t"/>
            </v:shape>
            <v:shape style="position:absolute;left:6162;top:412;width:10;height:0" coordorigin="6162,412" coordsize="10,0" path="m6162,412l6173,412e" filled="f" stroked="t" strokeweight="0.606579pt" strokecolor="#FF0000">
              <v:path arrowok="t"/>
            </v:shape>
            <v:shape style="position:absolute;left:6254;top:412;width:10;height:0" coordorigin="6254,412" coordsize="10,0" path="m6254,412l6264,412e" filled="f" stroked="t" strokeweight="0.606579pt" strokecolor="#FF0000">
              <v:path arrowok="t"/>
            </v:shape>
            <v:shape style="position:absolute;left:6183;top:412;width:10;height:0" coordorigin="6183,412" coordsize="10,0" path="m6183,412l6193,412e" filled="f" stroked="t" strokeweight="0.606579pt" strokecolor="#FF0000">
              <v:path arrowok="t"/>
            </v:shape>
            <v:shape style="position:absolute;left:6203;top:412;width:10;height:0" coordorigin="6203,412" coordsize="10,0" path="m6203,412l6213,412e" filled="f" stroked="t" strokeweight="0.606579pt" strokecolor="#FF0000">
              <v:path arrowok="t"/>
            </v:shape>
            <v:shape style="position:absolute;left:6223;top:412;width:10;height:0" coordorigin="6223,412" coordsize="10,0" path="m6223,412l6233,412e" filled="f" stroked="t" strokeweight="0.606579pt" strokecolor="#FF0000">
              <v:path arrowok="t"/>
            </v:shape>
            <v:shape style="position:absolute;left:6244;top:412;width:10;height:0" coordorigin="6244,412" coordsize="10,0" path="m6244,412l6254,412e" filled="f" stroked="t" strokeweight="0.606579pt" strokecolor="#FF0000">
              <v:path arrowok="t"/>
            </v:shape>
            <v:shape style="position:absolute;left:6254;top:200;width:10;height:0" coordorigin="6254,200" coordsize="10,0" path="m6254,200l6264,200e" filled="f" stroked="t" strokeweight="0.606579pt" strokecolor="#FF0000">
              <v:path arrowok="t"/>
            </v:shape>
            <v:shape style="position:absolute;left:6254;top:412;width:10;height:0" coordorigin="6254,412" coordsize="10,0" path="m6254,412l6264,412e" filled="f" stroked="t" strokeweight="0.606579pt" strokecolor="#FF0000">
              <v:path arrowok="t"/>
            </v:shape>
            <v:shape style="position:absolute;left:6254;top:220;width:10;height:0" coordorigin="6254,220" coordsize="10,0" path="m6254,220l6264,220e" filled="f" stroked="t" strokeweight="0.606579pt" strokecolor="#FF0000">
              <v:path arrowok="t"/>
            </v:shape>
            <v:shape style="position:absolute;left:6254;top:240;width:10;height:0" coordorigin="6254,240" coordsize="10,0" path="m6254,240l6264,240e" filled="f" stroked="t" strokeweight="0.606579pt" strokecolor="#FF0000">
              <v:path arrowok="t"/>
            </v:shape>
            <v:shape style="position:absolute;left:6254;top:260;width:10;height:0" coordorigin="6254,260" coordsize="10,0" path="m6254,260l6264,260e" filled="f" stroked="t" strokeweight="0.606579pt" strokecolor="#FF0000">
              <v:path arrowok="t"/>
            </v:shape>
            <v:shape style="position:absolute;left:6254;top:281;width:10;height:0" coordorigin="6254,281" coordsize="10,0" path="m6254,281l6264,281e" filled="f" stroked="t" strokeweight="0.606579pt" strokecolor="#FF0000">
              <v:path arrowok="t"/>
            </v:shape>
            <v:shape style="position:absolute;left:6254;top:301;width:10;height:0" coordorigin="6254,301" coordsize="10,0" path="m6254,301l6264,301e" filled="f" stroked="t" strokeweight="0.606579pt" strokecolor="#FF0000">
              <v:path arrowok="t"/>
            </v:shape>
            <v:shape style="position:absolute;left:6254;top:321;width:10;height:0" coordorigin="6254,321" coordsize="10,0" path="m6254,321l6264,321e" filled="f" stroked="t" strokeweight="0.606579pt" strokecolor="#FF0000">
              <v:path arrowok="t"/>
            </v:shape>
            <v:shape style="position:absolute;left:6254;top:341;width:10;height:0" coordorigin="6254,341" coordsize="10,0" path="m6254,341l6264,341e" filled="f" stroked="t" strokeweight="0.606579pt" strokecolor="#FF0000">
              <v:path arrowok="t"/>
            </v:shape>
            <v:shape style="position:absolute;left:6254;top:362;width:10;height:0" coordorigin="6254,362" coordsize="10,0" path="m6254,362l6264,362e" filled="f" stroked="t" strokeweight="0.606579pt" strokecolor="#FF0000">
              <v:path arrowok="t"/>
            </v:shape>
            <v:shape style="position:absolute;left:6254;top:382;width:10;height:0" coordorigin="6254,382" coordsize="10,0" path="m6254,382l6264,382e" filled="f" stroked="t" strokeweight="0.606579pt" strokecolor="#FF0000">
              <v:path arrowok="t"/>
            </v:shape>
            <v:shape style="position:absolute;left:6254;top:402;width:10;height:0" coordorigin="6254,402" coordsize="10,0" path="m6254,402l6264,402e" filled="f" stroked="t" strokeweight="0.606579pt" strokecolor="#FF0000">
              <v:path arrowok="t"/>
            </v:shape>
            <v:shape style="position:absolute;left:5555;top:200;width:10;height:0" coordorigin="5555,200" coordsize="10,0" path="m5555,200l5565,200e" filled="f" stroked="t" strokeweight="0.606579pt" strokecolor="#FF0000">
              <v:path arrowok="t"/>
            </v:shape>
            <v:shape style="position:absolute;left:5555;top:412;width:10;height:0" coordorigin="5555,412" coordsize="10,0" path="m5555,412l5565,412e" filled="f" stroked="t" strokeweight="0.606579pt" strokecolor="#FF0000">
              <v:path arrowok="t"/>
            </v:shape>
            <v:shape style="position:absolute;left:5555;top:220;width:10;height:0" coordorigin="5555,220" coordsize="10,0" path="m5555,220l5565,220e" filled="f" stroked="t" strokeweight="0.606579pt" strokecolor="#FF0000">
              <v:path arrowok="t"/>
            </v:shape>
            <v:shape style="position:absolute;left:5555;top:240;width:10;height:0" coordorigin="5555,240" coordsize="10,0" path="m5555,240l5565,240e" filled="f" stroked="t" strokeweight="0.606579pt" strokecolor="#FF0000">
              <v:path arrowok="t"/>
            </v:shape>
            <v:shape style="position:absolute;left:5555;top:260;width:10;height:0" coordorigin="5555,260" coordsize="10,0" path="m5555,260l5565,260e" filled="f" stroked="t" strokeweight="0.606579pt" strokecolor="#FF0000">
              <v:path arrowok="t"/>
            </v:shape>
            <v:shape style="position:absolute;left:5555;top:281;width:10;height:0" coordorigin="5555,281" coordsize="10,0" path="m5555,281l5565,281e" filled="f" stroked="t" strokeweight="0.606579pt" strokecolor="#FF0000">
              <v:path arrowok="t"/>
            </v:shape>
            <v:shape style="position:absolute;left:5555;top:301;width:10;height:0" coordorigin="5555,301" coordsize="10,0" path="m5555,301l5565,301e" filled="f" stroked="t" strokeweight="0.606579pt" strokecolor="#FF0000">
              <v:path arrowok="t"/>
            </v:shape>
            <v:shape style="position:absolute;left:5555;top:321;width:10;height:0" coordorigin="5555,321" coordsize="10,0" path="m5555,321l5565,321e" filled="f" stroked="t" strokeweight="0.606579pt" strokecolor="#FF0000">
              <v:path arrowok="t"/>
            </v:shape>
            <v:shape style="position:absolute;left:5555;top:341;width:10;height:0" coordorigin="5555,341" coordsize="10,0" path="m5555,341l5565,341e" filled="f" stroked="t" strokeweight="0.606579pt" strokecolor="#FF0000">
              <v:path arrowok="t"/>
            </v:shape>
            <v:shape style="position:absolute;left:5555;top:362;width:10;height:0" coordorigin="5555,362" coordsize="10,0" path="m5555,362l5565,362e" filled="f" stroked="t" strokeweight="0.606579pt" strokecolor="#FF0000">
              <v:path arrowok="t"/>
            </v:shape>
            <v:shape style="position:absolute;left:5555;top:382;width:10;height:0" coordorigin="5555,382" coordsize="10,0" path="m5555,382l5565,382e" filled="f" stroked="t" strokeweight="0.606579pt" strokecolor="#FF0000">
              <v:path arrowok="t"/>
            </v:shape>
            <v:shape style="position:absolute;left:5555;top:402;width:10;height:0" coordorigin="5555,402" coordsize="10,0" path="m5555,402l5565,402e" filled="f" stroked="t" strokeweight="0.606579pt" strokecolor="#FF0000">
              <v:path arrowok="t"/>
            </v:shape>
            <w10:wrap type="none"/>
          </v:group>
        </w:pict>
      </w:r>
      <w:r>
        <w:pict>
          <v:group style="position:absolute;margin-left:315.927pt;margin-top:9.67908pt;width:59.3697pt;height:11.2447pt;mso-position-horizontal-relative:page;mso-position-vertical-relative:paragraph;z-index:-1137" coordorigin="6319,194" coordsize="1187,225">
            <v:shape style="position:absolute;left:6325;top:200;width:10;height:0" coordorigin="6325,200" coordsize="10,0" path="m6325,200l6335,200e" filled="f" stroked="t" strokeweight="0.606579pt" strokecolor="#FF0000">
              <v:path arrowok="t"/>
            </v:shape>
            <v:shape style="position:absolute;left:6345;top:200;width:10;height:0" coordorigin="6345,200" coordsize="10,0" path="m6345,200l6355,200e" filled="f" stroked="t" strokeweight="0.606579pt" strokecolor="#FF0000">
              <v:path arrowok="t"/>
            </v:shape>
            <v:shape style="position:absolute;left:6365;top:200;width:10;height:0" coordorigin="6365,200" coordsize="10,0" path="m6365,200l6375,200e" filled="f" stroked="t" strokeweight="0.606579pt" strokecolor="#FF0000">
              <v:path arrowok="t"/>
            </v:shape>
            <v:shape style="position:absolute;left:6385;top:200;width:10;height:0" coordorigin="6385,200" coordsize="10,0" path="m6385,200l6396,200e" filled="f" stroked="t" strokeweight="0.606579pt" strokecolor="#FF0000">
              <v:path arrowok="t"/>
            </v:shape>
            <v:shape style="position:absolute;left:6406;top:200;width:10;height:0" coordorigin="6406,200" coordsize="10,0" path="m6406,200l6416,200e" filled="f" stroked="t" strokeweight="0.606579pt" strokecolor="#FF0000">
              <v:path arrowok="t"/>
            </v:shape>
            <v:shape style="position:absolute;left:6426;top:200;width:10;height:0" coordorigin="6426,200" coordsize="10,0" path="m6426,200l6436,200e" filled="f" stroked="t" strokeweight="0.606579pt" strokecolor="#FF0000">
              <v:path arrowok="t"/>
            </v:shape>
            <v:shape style="position:absolute;left:6446;top:200;width:10;height:0" coordorigin="6446,200" coordsize="10,0" path="m6446,200l6456,200e" filled="f" stroked="t" strokeweight="0.606579pt" strokecolor="#FF0000">
              <v:path arrowok="t"/>
            </v:shape>
            <v:shape style="position:absolute;left:6466;top:200;width:10;height:0" coordorigin="6466,200" coordsize="10,0" path="m6466,200l6477,200e" filled="f" stroked="t" strokeweight="0.606579pt" strokecolor="#FF0000">
              <v:path arrowok="t"/>
            </v:shape>
            <v:shape style="position:absolute;left:6487;top:200;width:10;height:0" coordorigin="6487,200" coordsize="10,0" path="m6487,200l6497,200e" filled="f" stroked="t" strokeweight="0.606579pt" strokecolor="#FF0000">
              <v:path arrowok="t"/>
            </v:shape>
            <v:shape style="position:absolute;left:6507;top:200;width:10;height:0" coordorigin="6507,200" coordsize="10,0" path="m6507,200l6517,200e" filled="f" stroked="t" strokeweight="0.606579pt" strokecolor="#FF0000">
              <v:path arrowok="t"/>
            </v:shape>
            <v:shape style="position:absolute;left:6527;top:200;width:10;height:0" coordorigin="6527,200" coordsize="10,0" path="m6527,200l6537,200e" filled="f" stroked="t" strokeweight="0.606579pt" strokecolor="#FF0000">
              <v:path arrowok="t"/>
            </v:shape>
            <v:shape style="position:absolute;left:6547;top:200;width:10;height:0" coordorigin="6547,200" coordsize="10,0" path="m6547,200l6558,200e" filled="f" stroked="t" strokeweight="0.606579pt" strokecolor="#FF0000">
              <v:path arrowok="t"/>
            </v:shape>
            <v:shape style="position:absolute;left:6568;top:200;width:10;height:0" coordorigin="6568,200" coordsize="10,0" path="m6568,200l6578,200e" filled="f" stroked="t" strokeweight="0.606579pt" strokecolor="#FF0000">
              <v:path arrowok="t"/>
            </v:shape>
            <v:shape style="position:absolute;left:6588;top:200;width:10;height:0" coordorigin="6588,200" coordsize="10,0" path="m6588,200l6598,200e" filled="f" stroked="t" strokeweight="0.606579pt" strokecolor="#FF0000">
              <v:path arrowok="t"/>
            </v:shape>
            <v:shape style="position:absolute;left:6608;top:200;width:10;height:0" coordorigin="6608,200" coordsize="10,0" path="m6608,200l6618,200e" filled="f" stroked="t" strokeweight="0.606579pt" strokecolor="#FF0000">
              <v:path arrowok="t"/>
            </v:shape>
            <v:shape style="position:absolute;left:6629;top:200;width:10;height:0" coordorigin="6629,200" coordsize="10,0" path="m6629,200l6639,200e" filled="f" stroked="t" strokeweight="0.606579pt" strokecolor="#FF0000">
              <v:path arrowok="t"/>
            </v:shape>
            <v:shape style="position:absolute;left:6649;top:200;width:10;height:0" coordorigin="6649,200" coordsize="10,0" path="m6649,200l6659,200e" filled="f" stroked="t" strokeweight="0.606579pt" strokecolor="#FF0000">
              <v:path arrowok="t"/>
            </v:shape>
            <v:shape style="position:absolute;left:6669;top:200;width:10;height:0" coordorigin="6669,200" coordsize="10,0" path="m6669,200l6679,200e" filled="f" stroked="t" strokeweight="0.606579pt" strokecolor="#FF0000">
              <v:path arrowok="t"/>
            </v:shape>
            <v:shape style="position:absolute;left:6689;top:200;width:10;height:0" coordorigin="6689,200" coordsize="10,0" path="m6689,200l6699,200e" filled="f" stroked="t" strokeweight="0.606579pt" strokecolor="#FF0000">
              <v:path arrowok="t"/>
            </v:shape>
            <v:shape style="position:absolute;left:6710;top:200;width:10;height:0" coordorigin="6710,200" coordsize="10,0" path="m6710,200l6720,200e" filled="f" stroked="t" strokeweight="0.606579pt" strokecolor="#FF0000">
              <v:path arrowok="t"/>
            </v:shape>
            <v:shape style="position:absolute;left:6730;top:200;width:10;height:0" coordorigin="6730,200" coordsize="10,0" path="m6730,200l6740,200e" filled="f" stroked="t" strokeweight="0.606579pt" strokecolor="#FF0000">
              <v:path arrowok="t"/>
            </v:shape>
            <v:shape style="position:absolute;left:6750;top:200;width:10;height:0" coordorigin="6750,200" coordsize="10,0" path="m6750,200l6760,200e" filled="f" stroked="t" strokeweight="0.606579pt" strokecolor="#FF0000">
              <v:path arrowok="t"/>
            </v:shape>
            <v:shape style="position:absolute;left:6770;top:200;width:10;height:0" coordorigin="6770,200" coordsize="10,0" path="m6770,200l6781,200e" filled="f" stroked="t" strokeweight="0.606579pt" strokecolor="#FF0000">
              <v:path arrowok="t"/>
            </v:shape>
            <v:shape style="position:absolute;left:6791;top:200;width:10;height:0" coordorigin="6791,200" coordsize="10,0" path="m6791,200l6801,200e" filled="f" stroked="t" strokeweight="0.606579pt" strokecolor="#FF0000">
              <v:path arrowok="t"/>
            </v:shape>
            <v:shape style="position:absolute;left:6882;top:200;width:10;height:0" coordorigin="6882,200" coordsize="10,0" path="m6882,200l6892,200e" filled="f" stroked="t" strokeweight="0.606579pt" strokecolor="#FF0000">
              <v:path arrowok="t"/>
            </v:shape>
            <v:shape style="position:absolute;left:6811;top:200;width:10;height:0" coordorigin="6811,200" coordsize="10,0" path="m6811,200l6821,200e" filled="f" stroked="t" strokeweight="0.606579pt" strokecolor="#FF0000">
              <v:path arrowok="t"/>
            </v:shape>
            <v:shape style="position:absolute;left:6831;top:200;width:10;height:0" coordorigin="6831,200" coordsize="10,0" path="m6831,200l6841,200e" filled="f" stroked="t" strokeweight="0.606579pt" strokecolor="#FF0000">
              <v:path arrowok="t"/>
            </v:shape>
            <v:shape style="position:absolute;left:6851;top:200;width:10;height:0" coordorigin="6851,200" coordsize="10,0" path="m6851,200l6862,200e" filled="f" stroked="t" strokeweight="0.606579pt" strokecolor="#FF0000">
              <v:path arrowok="t"/>
            </v:shape>
            <v:shape style="position:absolute;left:6872;top:200;width:10;height:0" coordorigin="6872,200" coordsize="10,0" path="m6872,200l6882,200e" filled="f" stroked="t" strokeweight="0.606579pt" strokecolor="#FF0000">
              <v:path arrowok="t"/>
            </v:shape>
            <v:shape style="position:absolute;left:6882;top:200;width:10;height:0" coordorigin="6882,200" coordsize="10,0" path="m6882,200l6892,200e" filled="f" stroked="t" strokeweight="0.606579pt" strokecolor="#FF0000">
              <v:path arrowok="t"/>
            </v:shape>
            <v:shape style="position:absolute;left:6882;top:220;width:10;height:0" coordorigin="6882,220" coordsize="10,0" path="m6882,220l6892,220e" filled="f" stroked="t" strokeweight="0.606579pt" strokecolor="#FF0000">
              <v:path arrowok="t"/>
            </v:shape>
            <v:shape style="position:absolute;left:6882;top:240;width:10;height:0" coordorigin="6882,240" coordsize="10,0" path="m6882,240l6892,240e" filled="f" stroked="t" strokeweight="0.606579pt" strokecolor="#FF0000">
              <v:path arrowok="t"/>
            </v:shape>
            <v:shape style="position:absolute;left:6882;top:260;width:10;height:0" coordorigin="6882,260" coordsize="10,0" path="m6882,260l6892,260e" filled="f" stroked="t" strokeweight="0.606579pt" strokecolor="#FF0000">
              <v:path arrowok="t"/>
            </v:shape>
            <v:shape style="position:absolute;left:6882;top:281;width:10;height:0" coordorigin="6882,281" coordsize="10,0" path="m6882,281l6892,281e" filled="f" stroked="t" strokeweight="0.606579pt" strokecolor="#FF0000">
              <v:path arrowok="t"/>
            </v:shape>
            <v:shape style="position:absolute;left:6882;top:301;width:10;height:0" coordorigin="6882,301" coordsize="10,0" path="m6882,301l6892,301e" filled="f" stroked="t" strokeweight="0.606579pt" strokecolor="#FF0000">
              <v:path arrowok="t"/>
            </v:shape>
            <v:shape style="position:absolute;left:6882;top:321;width:10;height:0" coordorigin="6882,321" coordsize="10,0" path="m6882,321l6892,321e" filled="f" stroked="t" strokeweight="0.606579pt" strokecolor="#FF0000">
              <v:path arrowok="t"/>
            </v:shape>
            <v:shape style="position:absolute;left:6882;top:341;width:10;height:0" coordorigin="6882,341" coordsize="10,0" path="m6882,341l6892,341e" filled="f" stroked="t" strokeweight="0.606579pt" strokecolor="#FF0000">
              <v:path arrowok="t"/>
            </v:shape>
            <v:shape style="position:absolute;left:6325;top:412;width:10;height:0" coordorigin="6325,412" coordsize="10,0" path="m6325,412l6335,412e" filled="f" stroked="t" strokeweight="0.606579pt" strokecolor="#FF0000">
              <v:path arrowok="t"/>
            </v:shape>
            <v:shape style="position:absolute;left:6345;top:412;width:10;height:0" coordorigin="6345,412" coordsize="10,0" path="m6345,412l6355,412e" filled="f" stroked="t" strokeweight="0.606579pt" strokecolor="#FF0000">
              <v:path arrowok="t"/>
            </v:shape>
            <v:shape style="position:absolute;left:6365;top:412;width:10;height:0" coordorigin="6365,412" coordsize="10,0" path="m6365,412l6375,412e" filled="f" stroked="t" strokeweight="0.606579pt" strokecolor="#FF0000">
              <v:path arrowok="t"/>
            </v:shape>
            <v:shape style="position:absolute;left:6385;top:412;width:10;height:0" coordorigin="6385,412" coordsize="10,0" path="m6385,412l6396,412e" filled="f" stroked="t" strokeweight="0.606579pt" strokecolor="#FF0000">
              <v:path arrowok="t"/>
            </v:shape>
            <v:shape style="position:absolute;left:6406;top:412;width:10;height:0" coordorigin="6406,412" coordsize="10,0" path="m6406,412l6416,412e" filled="f" stroked="t" strokeweight="0.606579pt" strokecolor="#FF0000">
              <v:path arrowok="t"/>
            </v:shape>
            <v:shape style="position:absolute;left:6426;top:412;width:10;height:0" coordorigin="6426,412" coordsize="10,0" path="m6426,412l6436,412e" filled="f" stroked="t" strokeweight="0.606579pt" strokecolor="#FF0000">
              <v:path arrowok="t"/>
            </v:shape>
            <v:shape style="position:absolute;left:6446;top:412;width:10;height:0" coordorigin="6446,412" coordsize="10,0" path="m6446,412l6456,412e" filled="f" stroked="t" strokeweight="0.606579pt" strokecolor="#FF0000">
              <v:path arrowok="t"/>
            </v:shape>
            <v:shape style="position:absolute;left:6466;top:412;width:10;height:0" coordorigin="6466,412" coordsize="10,0" path="m6466,412l6477,412e" filled="f" stroked="t" strokeweight="0.606579pt" strokecolor="#FF0000">
              <v:path arrowok="t"/>
            </v:shape>
            <v:shape style="position:absolute;left:6487;top:412;width:10;height:0" coordorigin="6487,412" coordsize="10,0" path="m6487,412l6497,412e" filled="f" stroked="t" strokeweight="0.606579pt" strokecolor="#FF0000">
              <v:path arrowok="t"/>
            </v:shape>
            <v:shape style="position:absolute;left:6507;top:412;width:10;height:0" coordorigin="6507,412" coordsize="10,0" path="m6507,412l6517,412e" filled="f" stroked="t" strokeweight="0.606579pt" strokecolor="#FF0000">
              <v:path arrowok="t"/>
            </v:shape>
            <v:shape style="position:absolute;left:6527;top:412;width:10;height:0" coordorigin="6527,412" coordsize="10,0" path="m6527,412l6537,412e" filled="f" stroked="t" strokeweight="0.606579pt" strokecolor="#FF0000">
              <v:path arrowok="t"/>
            </v:shape>
            <v:shape style="position:absolute;left:6547;top:412;width:10;height:0" coordorigin="6547,412" coordsize="10,0" path="m6547,412l6558,412e" filled="f" stroked="t" strokeweight="0.606579pt" strokecolor="#FF0000">
              <v:path arrowok="t"/>
            </v:shape>
            <v:shape style="position:absolute;left:6568;top:412;width:10;height:0" coordorigin="6568,412" coordsize="10,0" path="m6568,412l6578,412e" filled="f" stroked="t" strokeweight="0.606579pt" strokecolor="#FF0000">
              <v:path arrowok="t"/>
            </v:shape>
            <v:shape style="position:absolute;left:6588;top:412;width:10;height:0" coordorigin="6588,412" coordsize="10,0" path="m6588,412l6598,412e" filled="f" stroked="t" strokeweight="0.606579pt" strokecolor="#FF0000">
              <v:path arrowok="t"/>
            </v:shape>
            <v:shape style="position:absolute;left:6608;top:412;width:10;height:0" coordorigin="6608,412" coordsize="10,0" path="m6608,412l6618,412e" filled="f" stroked="t" strokeweight="0.606579pt" strokecolor="#FF0000">
              <v:path arrowok="t"/>
            </v:shape>
            <v:shape style="position:absolute;left:6629;top:412;width:10;height:0" coordorigin="6629,412" coordsize="10,0" path="m6629,412l6639,412e" filled="f" stroked="t" strokeweight="0.606579pt" strokecolor="#FF0000">
              <v:path arrowok="t"/>
            </v:shape>
            <v:shape style="position:absolute;left:6649;top:412;width:10;height:0" coordorigin="6649,412" coordsize="10,0" path="m6649,412l6659,412e" filled="f" stroked="t" strokeweight="0.606579pt" strokecolor="#FF0000">
              <v:path arrowok="t"/>
            </v:shape>
            <v:shape style="position:absolute;left:6669;top:412;width:10;height:0" coordorigin="6669,412" coordsize="10,0" path="m6669,412l6679,412e" filled="f" stroked="t" strokeweight="0.606579pt" strokecolor="#FF0000">
              <v:path arrowok="t"/>
            </v:shape>
            <v:shape style="position:absolute;left:6689;top:412;width:10;height:0" coordorigin="6689,412" coordsize="10,0" path="m6689,412l6699,412e" filled="f" stroked="t" strokeweight="0.606579pt" strokecolor="#FF0000">
              <v:path arrowok="t"/>
            </v:shape>
            <v:shape style="position:absolute;left:6710;top:412;width:10;height:0" coordorigin="6710,412" coordsize="10,0" path="m6710,412l6720,412e" filled="f" stroked="t" strokeweight="0.606579pt" strokecolor="#FF0000">
              <v:path arrowok="t"/>
            </v:shape>
            <v:shape style="position:absolute;left:6730;top:412;width:10;height:0" coordorigin="6730,412" coordsize="10,0" path="m6730,412l6740,412e" filled="f" stroked="t" strokeweight="0.606579pt" strokecolor="#FF0000">
              <v:path arrowok="t"/>
            </v:shape>
            <v:shape style="position:absolute;left:6750;top:412;width:10;height:0" coordorigin="6750,412" coordsize="10,0" path="m6750,412l6760,412e" filled="f" stroked="t" strokeweight="0.606579pt" strokecolor="#FF0000">
              <v:path arrowok="t"/>
            </v:shape>
            <v:shape style="position:absolute;left:6770;top:412;width:10;height:0" coordorigin="6770,412" coordsize="10,0" path="m6770,412l6781,412e" filled="f" stroked="t" strokeweight="0.606579pt" strokecolor="#FF0000">
              <v:path arrowok="t"/>
            </v:shape>
            <v:shape style="position:absolute;left:6791;top:412;width:10;height:0" coordorigin="6791,412" coordsize="10,0" path="m6791,412l6801,412e" filled="f" stroked="t" strokeweight="0.606579pt" strokecolor="#FF0000">
              <v:path arrowok="t"/>
            </v:shape>
            <v:shape style="position:absolute;left:6882;top:412;width:10;height:0" coordorigin="6882,412" coordsize="10,0" path="m6882,412l6892,412e" filled="f" stroked="t" strokeweight="0.606579pt" strokecolor="#FF0000">
              <v:path arrowok="t"/>
            </v:shape>
            <v:shape style="position:absolute;left:6811;top:412;width:10;height:0" coordorigin="6811,412" coordsize="10,0" path="m6811,412l6821,412e" filled="f" stroked="t" strokeweight="0.606579pt" strokecolor="#FF0000">
              <v:path arrowok="t"/>
            </v:shape>
            <v:shape style="position:absolute;left:6831;top:412;width:10;height:0" coordorigin="6831,412" coordsize="10,0" path="m6831,412l6841,412e" filled="f" stroked="t" strokeweight="0.606579pt" strokecolor="#FF0000">
              <v:path arrowok="t"/>
            </v:shape>
            <v:shape style="position:absolute;left:6851;top:412;width:10;height:0" coordorigin="6851,412" coordsize="10,0" path="m6851,412l6862,412e" filled="f" stroked="t" strokeweight="0.606579pt" strokecolor="#FF0000">
              <v:path arrowok="t"/>
            </v:shape>
            <v:shape style="position:absolute;left:6872;top:412;width:10;height:0" coordorigin="6872,412" coordsize="10,0" path="m6872,412l6882,412e" filled="f" stroked="t" strokeweight="0.606579pt" strokecolor="#FF0000">
              <v:path arrowok="t"/>
            </v:shape>
            <v:shape style="position:absolute;left:6882;top:412;width:10;height:0" coordorigin="6882,412" coordsize="10,0" path="m6882,412l6892,412e" filled="f" stroked="t" strokeweight="0.606579pt" strokecolor="#FF0000">
              <v:path arrowok="t"/>
            </v:shape>
            <v:shape style="position:absolute;left:6882;top:362;width:10;height:0" coordorigin="6882,362" coordsize="10,0" path="m6882,362l6892,362e" filled="f" stroked="t" strokeweight="0.606579pt" strokecolor="#FF0000">
              <v:path arrowok="t"/>
            </v:shape>
            <v:shape style="position:absolute;left:6882;top:382;width:10;height:0" coordorigin="6882,382" coordsize="10,0" path="m6882,382l6892,382e" filled="f" stroked="t" strokeweight="0.606579pt" strokecolor="#FF0000">
              <v:path arrowok="t"/>
            </v:shape>
            <v:shape style="position:absolute;left:6882;top:402;width:10;height:0" coordorigin="6882,402" coordsize="10,0" path="m6882,402l6892,402e" filled="f" stroked="t" strokeweight="0.606579pt" strokecolor="#FF0000">
              <v:path arrowok="t"/>
            </v:shape>
            <v:shape style="position:absolute;left:6325;top:200;width:10;height:0" coordorigin="6325,200" coordsize="10,0" path="m6325,200l6335,200e" filled="f" stroked="t" strokeweight="0.606579pt" strokecolor="#FF0000">
              <v:path arrowok="t"/>
            </v:shape>
            <v:shape style="position:absolute;left:6325;top:412;width:10;height:0" coordorigin="6325,412" coordsize="10,0" path="m6325,412l6335,412e" filled="f" stroked="t" strokeweight="0.606579pt" strokecolor="#FF0000">
              <v:path arrowok="t"/>
            </v:shape>
            <v:shape style="position:absolute;left:6325;top:220;width:10;height:0" coordorigin="6325,220" coordsize="10,0" path="m6325,220l6335,220e" filled="f" stroked="t" strokeweight="0.606579pt" strokecolor="#FF0000">
              <v:path arrowok="t"/>
            </v:shape>
            <v:shape style="position:absolute;left:6325;top:240;width:10;height:0" coordorigin="6325,240" coordsize="10,0" path="m6325,240l6335,240e" filled="f" stroked="t" strokeweight="0.606579pt" strokecolor="#FF0000">
              <v:path arrowok="t"/>
            </v:shape>
            <v:shape style="position:absolute;left:6325;top:260;width:10;height:0" coordorigin="6325,260" coordsize="10,0" path="m6325,260l6335,260e" filled="f" stroked="t" strokeweight="0.606579pt" strokecolor="#FF0000">
              <v:path arrowok="t"/>
            </v:shape>
            <v:shape style="position:absolute;left:6325;top:281;width:10;height:0" coordorigin="6325,281" coordsize="10,0" path="m6325,281l6335,281e" filled="f" stroked="t" strokeweight="0.606579pt" strokecolor="#FF0000">
              <v:path arrowok="t"/>
            </v:shape>
            <v:shape style="position:absolute;left:6325;top:301;width:10;height:0" coordorigin="6325,301" coordsize="10,0" path="m6325,301l6335,301e" filled="f" stroked="t" strokeweight="0.606579pt" strokecolor="#FF0000">
              <v:path arrowok="t"/>
            </v:shape>
            <v:shape style="position:absolute;left:6325;top:321;width:10;height:0" coordorigin="6325,321" coordsize="10,0" path="m6325,321l6335,321e" filled="f" stroked="t" strokeweight="0.606579pt" strokecolor="#FF0000">
              <v:path arrowok="t"/>
            </v:shape>
            <v:shape style="position:absolute;left:6325;top:341;width:10;height:0" coordorigin="6325,341" coordsize="10,0" path="m6325,341l6335,341e" filled="f" stroked="t" strokeweight="0.606579pt" strokecolor="#FF0000">
              <v:path arrowok="t"/>
            </v:shape>
            <v:shape style="position:absolute;left:6325;top:362;width:10;height:0" coordorigin="6325,362" coordsize="10,0" path="m6325,362l6335,362e" filled="f" stroked="t" strokeweight="0.606579pt" strokecolor="#FF0000">
              <v:path arrowok="t"/>
            </v:shape>
            <v:shape style="position:absolute;left:6325;top:382;width:10;height:0" coordorigin="6325,382" coordsize="10,0" path="m6325,382l6335,382e" filled="f" stroked="t" strokeweight="0.606579pt" strokecolor="#FF0000">
              <v:path arrowok="t"/>
            </v:shape>
            <v:shape style="position:absolute;left:6325;top:402;width:10;height:0" coordorigin="6325,402" coordsize="10,0" path="m6325,402l6335,402e" filled="f" stroked="t" strokeweight="0.606579pt" strokecolor="#FF0000">
              <v:path arrowok="t"/>
            </v:shape>
            <v:shape style="position:absolute;left:6943;top:200;width:10;height:0" coordorigin="6943,200" coordsize="10,0" path="m6943,200l6953,200e" filled="f" stroked="t" strokeweight="0.606579pt" strokecolor="#FF0000">
              <v:path arrowok="t"/>
            </v:shape>
            <v:shape style="position:absolute;left:6963;top:200;width:10;height:0" coordorigin="6963,200" coordsize="10,0" path="m6963,200l6973,200e" filled="f" stroked="t" strokeweight="0.606579pt" strokecolor="#FF0000">
              <v:path arrowok="t"/>
            </v:shape>
            <v:shape style="position:absolute;left:6983;top:200;width:10;height:0" coordorigin="6983,200" coordsize="10,0" path="m6983,200l6993,200e" filled="f" stroked="t" strokeweight="0.606579pt" strokecolor="#FF0000">
              <v:path arrowok="t"/>
            </v:shape>
            <v:shape style="position:absolute;left:7003;top:200;width:10;height:0" coordorigin="7003,200" coordsize="10,0" path="m7003,200l7014,200e" filled="f" stroked="t" strokeweight="0.606579pt" strokecolor="#FF0000">
              <v:path arrowok="t"/>
            </v:shape>
            <v:shape style="position:absolute;left:7024;top:200;width:10;height:0" coordorigin="7024,200" coordsize="10,0" path="m7024,200l7034,200e" filled="f" stroked="t" strokeweight="0.606579pt" strokecolor="#FF0000">
              <v:path arrowok="t"/>
            </v:shape>
            <v:shape style="position:absolute;left:7044;top:200;width:10;height:0" coordorigin="7044,200" coordsize="10,0" path="m7044,200l7054,200e" filled="f" stroked="t" strokeweight="0.606579pt" strokecolor="#FF0000">
              <v:path arrowok="t"/>
            </v:shape>
            <v:shape style="position:absolute;left:7064;top:200;width:10;height:0" coordorigin="7064,200" coordsize="10,0" path="m7064,200l7074,200e" filled="f" stroked="t" strokeweight="0.606579pt" strokecolor="#FF0000">
              <v:path arrowok="t"/>
            </v:shape>
            <v:shape style="position:absolute;left:7084;top:200;width:10;height:0" coordorigin="7084,200" coordsize="10,0" path="m7084,200l7095,200e" filled="f" stroked="t" strokeweight="0.606579pt" strokecolor="#FF0000">
              <v:path arrowok="t"/>
            </v:shape>
            <v:shape style="position:absolute;left:7105;top:200;width:10;height:0" coordorigin="7105,200" coordsize="10,0" path="m7105,200l7115,200e" filled="f" stroked="t" strokeweight="0.606579pt" strokecolor="#FF0000">
              <v:path arrowok="t"/>
            </v:shape>
            <v:shape style="position:absolute;left:7125;top:200;width:10;height:0" coordorigin="7125,200" coordsize="10,0" path="m7125,200l7135,200e" filled="f" stroked="t" strokeweight="0.606579pt" strokecolor="#FF0000">
              <v:path arrowok="t"/>
            </v:shape>
            <v:shape style="position:absolute;left:7145;top:200;width:10;height:0" coordorigin="7145,200" coordsize="10,0" path="m7145,200l7155,200e" filled="f" stroked="t" strokeweight="0.606579pt" strokecolor="#FF0000">
              <v:path arrowok="t"/>
            </v:shape>
            <v:shape style="position:absolute;left:7166;top:200;width:10;height:0" coordorigin="7166,200" coordsize="10,0" path="m7166,200l7176,200e" filled="f" stroked="t" strokeweight="0.606579pt" strokecolor="#FF0000">
              <v:path arrowok="t"/>
            </v:shape>
            <v:shape style="position:absolute;left:7186;top:200;width:10;height:0" coordorigin="7186,200" coordsize="10,0" path="m7186,200l7196,200e" filled="f" stroked="t" strokeweight="0.606579pt" strokecolor="#FF0000">
              <v:path arrowok="t"/>
            </v:shape>
            <v:shape style="position:absolute;left:7206;top:200;width:10;height:0" coordorigin="7206,200" coordsize="10,0" path="m7206,200l7216,200e" filled="f" stroked="t" strokeweight="0.606579pt" strokecolor="#FF0000">
              <v:path arrowok="t"/>
            </v:shape>
            <v:shape style="position:absolute;left:7226;top:200;width:10;height:0" coordorigin="7226,200" coordsize="10,0" path="m7226,200l7236,200e" filled="f" stroked="t" strokeweight="0.606579pt" strokecolor="#FF0000">
              <v:path arrowok="t"/>
            </v:shape>
            <v:shape style="position:absolute;left:7247;top:200;width:10;height:0" coordorigin="7247,200" coordsize="10,0" path="m7247,200l7257,200e" filled="f" stroked="t" strokeweight="0.606579pt" strokecolor="#FF0000">
              <v:path arrowok="t"/>
            </v:shape>
            <v:shape style="position:absolute;left:7267;top:200;width:10;height:0" coordorigin="7267,200" coordsize="10,0" path="m7267,200l7277,200e" filled="f" stroked="t" strokeweight="0.606579pt" strokecolor="#FF0000">
              <v:path arrowok="t"/>
            </v:shape>
            <v:shape style="position:absolute;left:7287;top:200;width:10;height:0" coordorigin="7287,200" coordsize="10,0" path="m7287,200l7297,200e" filled="f" stroked="t" strokeweight="0.606579pt" strokecolor="#FF0000">
              <v:path arrowok="t"/>
            </v:shape>
            <v:shape style="position:absolute;left:7307;top:200;width:10;height:0" coordorigin="7307,200" coordsize="10,0" path="m7307,200l7317,200e" filled="f" stroked="t" strokeweight="0.606579pt" strokecolor="#FF0000">
              <v:path arrowok="t"/>
            </v:shape>
            <v:shape style="position:absolute;left:7328;top:200;width:10;height:0" coordorigin="7328,200" coordsize="10,0" path="m7328,200l7338,200e" filled="f" stroked="t" strokeweight="0.606579pt" strokecolor="#FF0000">
              <v:path arrowok="t"/>
            </v:shape>
            <v:shape style="position:absolute;left:7348;top:200;width:10;height:0" coordorigin="7348,200" coordsize="10,0" path="m7348,200l7358,200e" filled="f" stroked="t" strokeweight="0.606579pt" strokecolor="#FF0000">
              <v:path arrowok="t"/>
            </v:shape>
            <v:shape style="position:absolute;left:7368;top:200;width:10;height:0" coordorigin="7368,200" coordsize="10,0" path="m7368,200l7378,200e" filled="f" stroked="t" strokeweight="0.606579pt" strokecolor="#FF0000">
              <v:path arrowok="t"/>
            </v:shape>
            <v:shape style="position:absolute;left:7388;top:200;width:10;height:0" coordorigin="7388,200" coordsize="10,0" path="m7388,200l7399,200e" filled="f" stroked="t" strokeweight="0.606579pt" strokecolor="#FF0000">
              <v:path arrowok="t"/>
            </v:shape>
            <v:shape style="position:absolute;left:7409;top:200;width:10;height:0" coordorigin="7409,200" coordsize="10,0" path="m7409,200l7419,200e" filled="f" stroked="t" strokeweight="0.606579pt" strokecolor="#FF0000">
              <v:path arrowok="t"/>
            </v:shape>
            <v:shape style="position:absolute;left:7490;top:200;width:10;height:0" coordorigin="7490,200" coordsize="10,0" path="m7490,200l7500,200e" filled="f" stroked="t" strokeweight="0.606579pt" strokecolor="#FF0000">
              <v:path arrowok="t"/>
            </v:shape>
            <v:shape style="position:absolute;left:7429;top:200;width:10;height:0" coordorigin="7429,200" coordsize="10,0" path="m7429,200l7439,200e" filled="f" stroked="t" strokeweight="0.606579pt" strokecolor="#FF0000">
              <v:path arrowok="t"/>
            </v:shape>
            <v:shape style="position:absolute;left:7449;top:200;width:10;height:0" coordorigin="7449,200" coordsize="10,0" path="m7449,200l7459,200e" filled="f" stroked="t" strokeweight="0.606579pt" strokecolor="#FF0000">
              <v:path arrowok="t"/>
            </v:shape>
            <v:shape style="position:absolute;left:7469;top:200;width:10;height:0" coordorigin="7469,200" coordsize="10,0" path="m7469,200l7480,200e" filled="f" stroked="t" strokeweight="0.606579pt" strokecolor="#FF0000">
              <v:path arrowok="t"/>
            </v:shape>
            <v:shape style="position:absolute;left:6943;top:412;width:10;height:0" coordorigin="6943,412" coordsize="10,0" path="m6943,412l6953,412e" filled="f" stroked="t" strokeweight="0.606579pt" strokecolor="#FF0000">
              <v:path arrowok="t"/>
            </v:shape>
            <v:shape style="position:absolute;left:6963;top:412;width:10;height:0" coordorigin="6963,412" coordsize="10,0" path="m6963,412l6973,412e" filled="f" stroked="t" strokeweight="0.606579pt" strokecolor="#FF0000">
              <v:path arrowok="t"/>
            </v:shape>
            <v:shape style="position:absolute;left:6983;top:412;width:10;height:0" coordorigin="6983,412" coordsize="10,0" path="m6983,412l6993,412e" filled="f" stroked="t" strokeweight="0.606579pt" strokecolor="#FF0000">
              <v:path arrowok="t"/>
            </v:shape>
            <v:shape style="position:absolute;left:7003;top:412;width:10;height:0" coordorigin="7003,412" coordsize="10,0" path="m7003,412l7014,412e" filled="f" stroked="t" strokeweight="0.606579pt" strokecolor="#FF0000">
              <v:path arrowok="t"/>
            </v:shape>
            <v:shape style="position:absolute;left:7024;top:412;width:10;height:0" coordorigin="7024,412" coordsize="10,0" path="m7024,412l7034,412e" filled="f" stroked="t" strokeweight="0.606579pt" strokecolor="#FF0000">
              <v:path arrowok="t"/>
            </v:shape>
            <v:shape style="position:absolute;left:7044;top:412;width:10;height:0" coordorigin="7044,412" coordsize="10,0" path="m7044,412l7054,412e" filled="f" stroked="t" strokeweight="0.606579pt" strokecolor="#FF0000">
              <v:path arrowok="t"/>
            </v:shape>
            <v:shape style="position:absolute;left:7064;top:412;width:10;height:0" coordorigin="7064,412" coordsize="10,0" path="m7064,412l7074,412e" filled="f" stroked="t" strokeweight="0.606579pt" strokecolor="#FF0000">
              <v:path arrowok="t"/>
            </v:shape>
            <v:shape style="position:absolute;left:7084;top:412;width:10;height:0" coordorigin="7084,412" coordsize="10,0" path="m7084,412l7095,412e" filled="f" stroked="t" strokeweight="0.606579pt" strokecolor="#FF0000">
              <v:path arrowok="t"/>
            </v:shape>
            <v:shape style="position:absolute;left:7105;top:412;width:10;height:0" coordorigin="7105,412" coordsize="10,0" path="m7105,412l7115,412e" filled="f" stroked="t" strokeweight="0.606579pt" strokecolor="#FF0000">
              <v:path arrowok="t"/>
            </v:shape>
            <v:shape style="position:absolute;left:7125;top:412;width:10;height:0" coordorigin="7125,412" coordsize="10,0" path="m7125,412l7135,412e" filled="f" stroked="t" strokeweight="0.606579pt" strokecolor="#FF0000">
              <v:path arrowok="t"/>
            </v:shape>
            <v:shape style="position:absolute;left:7145;top:412;width:10;height:0" coordorigin="7145,412" coordsize="10,0" path="m7145,412l7155,412e" filled="f" stroked="t" strokeweight="0.606579pt" strokecolor="#FF0000">
              <v:path arrowok="t"/>
            </v:shape>
            <v:shape style="position:absolute;left:7166;top:412;width:10;height:0" coordorigin="7166,412" coordsize="10,0" path="m7166,412l7176,412e" filled="f" stroked="t" strokeweight="0.606579pt" strokecolor="#FF0000">
              <v:path arrowok="t"/>
            </v:shape>
            <v:shape style="position:absolute;left:7186;top:412;width:10;height:0" coordorigin="7186,412" coordsize="10,0" path="m7186,412l7196,412e" filled="f" stroked="t" strokeweight="0.606579pt" strokecolor="#FF0000">
              <v:path arrowok="t"/>
            </v:shape>
            <v:shape style="position:absolute;left:7206;top:412;width:10;height:0" coordorigin="7206,412" coordsize="10,0" path="m7206,412l7216,412e" filled="f" stroked="t" strokeweight="0.606579pt" strokecolor="#FF0000">
              <v:path arrowok="t"/>
            </v:shape>
            <v:shape style="position:absolute;left:7226;top:412;width:10;height:0" coordorigin="7226,412" coordsize="10,0" path="m7226,412l7236,412e" filled="f" stroked="t" strokeweight="0.606579pt" strokecolor="#FF0000">
              <v:path arrowok="t"/>
            </v:shape>
            <v:shape style="position:absolute;left:7247;top:412;width:10;height:0" coordorigin="7247,412" coordsize="10,0" path="m7247,412l7257,412e" filled="f" stroked="t" strokeweight="0.606579pt" strokecolor="#FF0000">
              <v:path arrowok="t"/>
            </v:shape>
            <v:shape style="position:absolute;left:7267;top:412;width:10;height:0" coordorigin="7267,412" coordsize="10,0" path="m7267,412l7277,412e" filled="f" stroked="t" strokeweight="0.606579pt" strokecolor="#FF0000">
              <v:path arrowok="t"/>
            </v:shape>
            <v:shape style="position:absolute;left:7287;top:412;width:10;height:0" coordorigin="7287,412" coordsize="10,0" path="m7287,412l7297,412e" filled="f" stroked="t" strokeweight="0.606579pt" strokecolor="#FF0000">
              <v:path arrowok="t"/>
            </v:shape>
            <v:shape style="position:absolute;left:7307;top:412;width:10;height:0" coordorigin="7307,412" coordsize="10,0" path="m7307,412l7317,412e" filled="f" stroked="t" strokeweight="0.606579pt" strokecolor="#FF0000">
              <v:path arrowok="t"/>
            </v:shape>
            <v:shape style="position:absolute;left:7328;top:412;width:10;height:0" coordorigin="7328,412" coordsize="10,0" path="m7328,412l7338,412e" filled="f" stroked="t" strokeweight="0.606579pt" strokecolor="#FF0000">
              <v:path arrowok="t"/>
            </v:shape>
            <v:shape style="position:absolute;left:7348;top:412;width:10;height:0" coordorigin="7348,412" coordsize="10,0" path="m7348,412l7358,412e" filled="f" stroked="t" strokeweight="0.606579pt" strokecolor="#FF0000">
              <v:path arrowok="t"/>
            </v:shape>
            <v:shape style="position:absolute;left:7368;top:412;width:10;height:0" coordorigin="7368,412" coordsize="10,0" path="m7368,412l7378,412e" filled="f" stroked="t" strokeweight="0.606579pt" strokecolor="#FF0000">
              <v:path arrowok="t"/>
            </v:shape>
            <v:shape style="position:absolute;left:7388;top:412;width:10;height:0" coordorigin="7388,412" coordsize="10,0" path="m7388,412l7399,412e" filled="f" stroked="t" strokeweight="0.606579pt" strokecolor="#FF0000">
              <v:path arrowok="t"/>
            </v:shape>
            <v:shape style="position:absolute;left:7409;top:412;width:10;height:0" coordorigin="7409,412" coordsize="10,0" path="m7409,412l7419,412e" filled="f" stroked="t" strokeweight="0.606579pt" strokecolor="#FF0000">
              <v:path arrowok="t"/>
            </v:shape>
            <v:shape style="position:absolute;left:7490;top:412;width:10;height:0" coordorigin="7490,412" coordsize="10,0" path="m7490,412l7500,412e" filled="f" stroked="t" strokeweight="0.606579pt" strokecolor="#FF0000">
              <v:path arrowok="t"/>
            </v:shape>
            <v:shape style="position:absolute;left:7429;top:412;width:10;height:0" coordorigin="7429,412" coordsize="10,0" path="m7429,412l7439,412e" filled="f" stroked="t" strokeweight="0.606579pt" strokecolor="#FF0000">
              <v:path arrowok="t"/>
            </v:shape>
            <v:shape style="position:absolute;left:7449;top:412;width:10;height:0" coordorigin="7449,412" coordsize="10,0" path="m7449,412l7459,412e" filled="f" stroked="t" strokeweight="0.606579pt" strokecolor="#FF0000">
              <v:path arrowok="t"/>
            </v:shape>
            <v:shape style="position:absolute;left:7469;top:412;width:10;height:0" coordorigin="7469,412" coordsize="10,0" path="m7469,412l7480,412e" filled="f" stroked="t" strokeweight="0.606579pt" strokecolor="#FF0000">
              <v:path arrowok="t"/>
            </v:shape>
            <v:shape style="position:absolute;left:7490;top:200;width:10;height:0" coordorigin="7490,200" coordsize="10,0" path="m7490,200l7500,200e" filled="f" stroked="t" strokeweight="0.606579pt" strokecolor="#FF0000">
              <v:path arrowok="t"/>
            </v:shape>
            <v:shape style="position:absolute;left:7490;top:412;width:10;height:0" coordorigin="7490,412" coordsize="10,0" path="m7490,412l7500,412e" filled="f" stroked="t" strokeweight="0.606579pt" strokecolor="#FF0000">
              <v:path arrowok="t"/>
            </v:shape>
            <v:shape style="position:absolute;left:7490;top:220;width:10;height:0" coordorigin="7490,220" coordsize="10,0" path="m7490,220l7500,220e" filled="f" stroked="t" strokeweight="0.606579pt" strokecolor="#FF0000">
              <v:path arrowok="t"/>
            </v:shape>
            <v:shape style="position:absolute;left:7490;top:240;width:10;height:0" coordorigin="7490,240" coordsize="10,0" path="m7490,240l7500,240e" filled="f" stroked="t" strokeweight="0.606579pt" strokecolor="#FF0000">
              <v:path arrowok="t"/>
            </v:shape>
            <v:shape style="position:absolute;left:7490;top:260;width:10;height:0" coordorigin="7490,260" coordsize="10,0" path="m7490,260l7500,260e" filled="f" stroked="t" strokeweight="0.606579pt" strokecolor="#FF0000">
              <v:path arrowok="t"/>
            </v:shape>
            <v:shape style="position:absolute;left:7490;top:281;width:10;height:0" coordorigin="7490,281" coordsize="10,0" path="m7490,281l7500,281e" filled="f" stroked="t" strokeweight="0.606579pt" strokecolor="#FF0000">
              <v:path arrowok="t"/>
            </v:shape>
            <v:shape style="position:absolute;left:7490;top:301;width:10;height:0" coordorigin="7490,301" coordsize="10,0" path="m7490,301l7500,301e" filled="f" stroked="t" strokeweight="0.606579pt" strokecolor="#FF0000">
              <v:path arrowok="t"/>
            </v:shape>
            <v:shape style="position:absolute;left:7490;top:321;width:10;height:0" coordorigin="7490,321" coordsize="10,0" path="m7490,321l7500,321e" filled="f" stroked="t" strokeweight="0.606579pt" strokecolor="#FF0000">
              <v:path arrowok="t"/>
            </v:shape>
            <v:shape style="position:absolute;left:7490;top:341;width:10;height:0" coordorigin="7490,341" coordsize="10,0" path="m7490,341l7500,341e" filled="f" stroked="t" strokeweight="0.606579pt" strokecolor="#FF0000">
              <v:path arrowok="t"/>
            </v:shape>
            <v:shape style="position:absolute;left:7490;top:362;width:10;height:0" coordorigin="7490,362" coordsize="10,0" path="m7490,362l7500,362e" filled="f" stroked="t" strokeweight="0.606579pt" strokecolor="#FF0000">
              <v:path arrowok="t"/>
            </v:shape>
            <v:shape style="position:absolute;left:7490;top:382;width:10;height:0" coordorigin="7490,382" coordsize="10,0" path="m7490,382l7500,382e" filled="f" stroked="t" strokeweight="0.606579pt" strokecolor="#FF0000">
              <v:path arrowok="t"/>
            </v:shape>
            <v:shape style="position:absolute;left:7490;top:402;width:10;height:0" coordorigin="7490,402" coordsize="10,0" path="m7490,402l7500,402e" filled="f" stroked="t" strokeweight="0.606579pt" strokecolor="#FF0000">
              <v:path arrowok="t"/>
            </v:shape>
            <v:shape style="position:absolute;left:6943;top:200;width:10;height:0" coordorigin="6943,200" coordsize="10,0" path="m6943,200l6953,200e" filled="f" stroked="t" strokeweight="0.606579pt" strokecolor="#FF0000">
              <v:path arrowok="t"/>
            </v:shape>
            <v:shape style="position:absolute;left:6943;top:412;width:10;height:0" coordorigin="6943,412" coordsize="10,0" path="m6943,412l6953,412e" filled="f" stroked="t" strokeweight="0.606579pt" strokecolor="#FF0000">
              <v:path arrowok="t"/>
            </v:shape>
            <v:shape style="position:absolute;left:6943;top:220;width:10;height:0" coordorigin="6943,220" coordsize="10,0" path="m6943,220l6953,220e" filled="f" stroked="t" strokeweight="0.606579pt" strokecolor="#FF0000">
              <v:path arrowok="t"/>
            </v:shape>
            <v:shape style="position:absolute;left:6943;top:240;width:10;height:0" coordorigin="6943,240" coordsize="10,0" path="m6943,240l6953,240e" filled="f" stroked="t" strokeweight="0.606579pt" strokecolor="#FF0000">
              <v:path arrowok="t"/>
            </v:shape>
            <v:shape style="position:absolute;left:6943;top:260;width:10;height:0" coordorigin="6943,260" coordsize="10,0" path="m6943,260l6953,260e" filled="f" stroked="t" strokeweight="0.606579pt" strokecolor="#FF0000">
              <v:path arrowok="t"/>
            </v:shape>
            <v:shape style="position:absolute;left:6943;top:281;width:10;height:0" coordorigin="6943,281" coordsize="10,0" path="m6943,281l6953,281e" filled="f" stroked="t" strokeweight="0.606579pt" strokecolor="#FF0000">
              <v:path arrowok="t"/>
            </v:shape>
            <v:shape style="position:absolute;left:6943;top:301;width:10;height:0" coordorigin="6943,301" coordsize="10,0" path="m6943,301l6953,301e" filled="f" stroked="t" strokeweight="0.606579pt" strokecolor="#FF0000">
              <v:path arrowok="t"/>
            </v:shape>
            <v:shape style="position:absolute;left:6943;top:321;width:10;height:0" coordorigin="6943,321" coordsize="10,0" path="m6943,321l6953,321e" filled="f" stroked="t" strokeweight="0.606579pt" strokecolor="#FF0000">
              <v:path arrowok="t"/>
            </v:shape>
            <v:shape style="position:absolute;left:6943;top:341;width:10;height:0" coordorigin="6943,341" coordsize="10,0" path="m6943,341l6953,341e" filled="f" stroked="t" strokeweight="0.606579pt" strokecolor="#FF0000">
              <v:path arrowok="t"/>
            </v:shape>
            <v:shape style="position:absolute;left:6943;top:362;width:10;height:0" coordorigin="6943,362" coordsize="10,0" path="m6943,362l6953,362e" filled="f" stroked="t" strokeweight="0.606579pt" strokecolor="#FF0000">
              <v:path arrowok="t"/>
            </v:shape>
            <v:shape style="position:absolute;left:6943;top:382;width:10;height:0" coordorigin="6943,382" coordsize="10,0" path="m6943,382l6953,382e" filled="f" stroked="t" strokeweight="0.606579pt" strokecolor="#FF0000">
              <v:path arrowok="t"/>
            </v:shape>
            <v:shape style="position:absolute;left:6943;top:402;width:10;height:0" coordorigin="6943,402" coordsize="10,0" path="m6943,402l6953,402e" filled="f" stroked="t" strokeweight="0.606579pt" strokecolor="#FF0000">
              <v:path arrowok="t"/>
            </v:shape>
            <w10:wrap type="none"/>
          </v:group>
        </w:pic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∙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∙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∙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∙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∙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∙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∙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∙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∙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∙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∙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∙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∙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∙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∙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∙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∙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∙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∙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∙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∙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∙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∙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∙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∙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∙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∙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∙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∙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∙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∙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∙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∙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∙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∙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∙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∙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∙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24A64"/>
          <w:spacing w:val="0"/>
          <w:w w:val="101"/>
          <w:sz w:val="14"/>
          <w:szCs w:val="14"/>
        </w:rPr>
        <w:t>∙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21"/>
        <w:ind w:left="4017" w:right="4017"/>
      </w:pP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privacy</w:t>
      </w:r>
      <w:r>
        <w:rPr>
          <w:rFonts w:cs="Arial" w:hAnsi="Arial" w:eastAsia="Arial" w:ascii="Arial"/>
          <w:b/>
          <w:color w:val="224A64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C2C2C"/>
          <w:spacing w:val="0"/>
          <w:w w:val="100"/>
          <w:sz w:val="14"/>
          <w:szCs w:val="14"/>
        </w:rPr>
        <w:t>|</w:t>
      </w:r>
      <w:r>
        <w:rPr>
          <w:rFonts w:cs="Arial" w:hAnsi="Arial" w:eastAsia="Arial" w:ascii="Arial"/>
          <w:b/>
          <w:color w:val="2C2C2C"/>
          <w:spacing w:val="1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terms</w:t>
      </w:r>
      <w:r>
        <w:rPr>
          <w:rFonts w:cs="Arial" w:hAnsi="Arial" w:eastAsia="Arial" w:ascii="Arial"/>
          <w:b/>
          <w:color w:val="224A64"/>
          <w:spacing w:val="5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C2C2C"/>
          <w:spacing w:val="0"/>
          <w:w w:val="100"/>
          <w:sz w:val="14"/>
          <w:szCs w:val="14"/>
        </w:rPr>
        <w:t>|</w:t>
      </w:r>
      <w:r>
        <w:rPr>
          <w:rFonts w:cs="Arial" w:hAnsi="Arial" w:eastAsia="Arial" w:ascii="Arial"/>
          <w:b/>
          <w:color w:val="2C2C2C"/>
          <w:spacing w:val="1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copyright</w:t>
      </w:r>
      <w:r>
        <w:rPr>
          <w:rFonts w:cs="Arial" w:hAnsi="Arial" w:eastAsia="Arial" w:ascii="Arial"/>
          <w:b/>
          <w:color w:val="224A64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C2C2C"/>
          <w:spacing w:val="0"/>
          <w:w w:val="100"/>
          <w:sz w:val="14"/>
          <w:szCs w:val="14"/>
        </w:rPr>
        <w:t>|</w:t>
      </w:r>
      <w:r>
        <w:rPr>
          <w:rFonts w:cs="Arial" w:hAnsi="Arial" w:eastAsia="Arial" w:ascii="Arial"/>
          <w:b/>
          <w:color w:val="2C2C2C"/>
          <w:spacing w:val="1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24A64"/>
          <w:spacing w:val="0"/>
          <w:w w:val="100"/>
          <w:sz w:val="14"/>
          <w:szCs w:val="14"/>
        </w:rPr>
        <w:t>contact</w:t>
      </w:r>
      <w:r>
        <w:rPr>
          <w:rFonts w:cs="Arial" w:hAnsi="Arial" w:eastAsia="Arial" w:ascii="Arial"/>
          <w:b/>
          <w:color w:val="224A64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C2C2C"/>
          <w:spacing w:val="0"/>
          <w:w w:val="100"/>
          <w:sz w:val="14"/>
          <w:szCs w:val="14"/>
        </w:rPr>
        <w:t>|</w:t>
      </w:r>
      <w:r>
        <w:rPr>
          <w:rFonts w:cs="Arial" w:hAnsi="Arial" w:eastAsia="Arial" w:ascii="Arial"/>
          <w:b/>
          <w:color w:val="2C2C2C"/>
          <w:spacing w:val="1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24A64"/>
          <w:spacing w:val="0"/>
          <w:w w:val="101"/>
          <w:sz w:val="14"/>
          <w:szCs w:val="14"/>
        </w:rPr>
        <w:t>crawler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21"/>
        <w:ind w:left="4123" w:right="4123"/>
      </w:pPr>
      <w:r>
        <w:rPr>
          <w:rFonts w:cs="Arial" w:hAnsi="Arial" w:eastAsia="Arial" w:ascii="Arial"/>
          <w:b/>
          <w:color w:val="2C2C2C"/>
          <w:spacing w:val="0"/>
          <w:w w:val="100"/>
          <w:sz w:val="14"/>
          <w:szCs w:val="14"/>
        </w:rPr>
        <w:t>©2016</w:t>
      </w:r>
      <w:r>
        <w:rPr>
          <w:rFonts w:cs="Arial" w:hAnsi="Arial" w:eastAsia="Arial" w:ascii="Arial"/>
          <w:b/>
          <w:color w:val="2C2C2C"/>
          <w:spacing w:val="5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C2C2C"/>
          <w:spacing w:val="0"/>
          <w:w w:val="100"/>
          <w:sz w:val="14"/>
          <w:szCs w:val="14"/>
        </w:rPr>
        <w:t>valentino­rossi</w:t>
      </w:r>
      <w:r>
        <w:rPr>
          <w:rFonts w:cs="Arial" w:hAnsi="Arial" w:eastAsia="Arial" w:ascii="Arial"/>
          <w:b/>
          <w:color w:val="2C2C2C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C2C2C"/>
          <w:spacing w:val="0"/>
          <w:w w:val="100"/>
          <w:sz w:val="14"/>
          <w:szCs w:val="14"/>
        </w:rPr>
        <w:t>All</w:t>
      </w:r>
      <w:r>
        <w:rPr>
          <w:rFonts w:cs="Arial" w:hAnsi="Arial" w:eastAsia="Arial" w:ascii="Arial"/>
          <w:b/>
          <w:color w:val="2C2C2C"/>
          <w:spacing w:val="3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C2C2C"/>
          <w:spacing w:val="0"/>
          <w:w w:val="100"/>
          <w:sz w:val="14"/>
          <w:szCs w:val="14"/>
        </w:rPr>
        <w:t>rights</w:t>
      </w:r>
      <w:r>
        <w:rPr>
          <w:rFonts w:cs="Arial" w:hAnsi="Arial" w:eastAsia="Arial" w:ascii="Arial"/>
          <w:b/>
          <w:color w:val="2C2C2C"/>
          <w:spacing w:val="5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2C2C2C"/>
          <w:spacing w:val="0"/>
          <w:w w:val="101"/>
          <w:sz w:val="14"/>
          <w:szCs w:val="14"/>
        </w:rPr>
        <w:t>reserved.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sectPr>
      <w:pgMar w:header="272" w:footer="268" w:top="460" w:bottom="0" w:left="420" w:right="400"/>
      <w:pgSz w:w="11920" w:h="16860"/>
    </w:sectPr>
  </w:body>
</w:document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shape type="#_x0000_t202" style="position:absolute;margin-left:25pt;margin-top:818.621pt;width:427.879pt;height:10pt;mso-position-horizontal-relative:page;mso-position-vertical-relative:page;z-index:-1212" filled="f" stroked="f">
          <v:textbox inset="0,0,0,0">
            <w:txbxContent>
              <w:p>
                <w:pPr>
                  <w:rPr>
                    <w:rFonts w:cs="Gill Sans MT" w:hAnsi="Gill Sans MT" w:eastAsia="Gill Sans MT" w:ascii="Gill Sans MT"/>
                    <w:sz w:val="16"/>
                    <w:szCs w:val="16"/>
                  </w:rPr>
                  <w:jc w:val="left"/>
                  <w:spacing w:lineRule="exact" w:line="180"/>
                  <w:ind w:left="20" w:right="-24"/>
                </w:pPr>
                <w:hyperlink r:id="rId1">
                  <w:r>
                    <w:rPr>
                      <w:rFonts w:cs="Gill Sans MT" w:hAnsi="Gill Sans MT" w:eastAsia="Gill Sans MT" w:ascii="Gill Sans MT"/>
                      <w:w w:val="126"/>
                      <w:sz w:val="16"/>
                      <w:szCs w:val="16"/>
                    </w:rPr>
                    <w:t>h</w:t>
                  </w:r>
                  <w:r>
                    <w:rPr>
                      <w:rFonts w:cs="Gill Sans MT" w:hAnsi="Gill Sans MT" w:eastAsia="Gill Sans MT" w:ascii="Gill Sans MT"/>
                      <w:w w:val="117"/>
                      <w:sz w:val="16"/>
                      <w:szCs w:val="16"/>
                    </w:rPr>
                    <w:t>tt</w:t>
                  </w:r>
                  <w:r>
                    <w:rPr>
                      <w:rFonts w:cs="Gill Sans MT" w:hAnsi="Gill Sans MT" w:eastAsia="Gill Sans MT" w:ascii="Gill Sans MT"/>
                      <w:w w:val="126"/>
                      <w:sz w:val="16"/>
                      <w:szCs w:val="16"/>
                    </w:rPr>
                    <w:t>p</w:t>
                  </w:r>
                  <w:r>
                    <w:rPr>
                      <w:rFonts w:cs="Gill Sans MT" w:hAnsi="Gill Sans MT" w:eastAsia="Gill Sans MT" w:ascii="Gill Sans MT"/>
                      <w:w w:val="153"/>
                      <w:sz w:val="16"/>
                      <w:szCs w:val="16"/>
                    </w:rPr>
                    <w:t>:</w:t>
                  </w:r>
                  <w:r>
                    <w:rPr>
                      <w:rFonts w:cs="Gill Sans MT" w:hAnsi="Gill Sans MT" w:eastAsia="Gill Sans MT" w:ascii="Gill Sans MT"/>
                      <w:w w:val="120"/>
                      <w:sz w:val="16"/>
                      <w:szCs w:val="16"/>
                    </w:rPr>
                    <w:t>//</w:t>
                  </w:r>
                  <w:r>
                    <w:rPr>
                      <w:rFonts w:cs="Gill Sans MT" w:hAnsi="Gill Sans MT" w:eastAsia="Gill Sans MT" w:ascii="Gill Sans MT"/>
                      <w:w w:val="135"/>
                      <w:sz w:val="16"/>
                      <w:szCs w:val="16"/>
                    </w:rPr>
                    <w:t>v</w:t>
                  </w:r>
                  <w:r>
                    <w:rPr>
                      <w:rFonts w:cs="Gill Sans MT" w:hAnsi="Gill Sans MT" w:eastAsia="Gill Sans MT" w:ascii="Gill Sans MT"/>
                      <w:w w:val="143"/>
                      <w:sz w:val="16"/>
                      <w:szCs w:val="16"/>
                    </w:rPr>
                    <w:t>a</w:t>
                  </w:r>
                  <w:r>
                    <w:rPr>
                      <w:rFonts w:cs="Gill Sans MT" w:hAnsi="Gill Sans MT" w:eastAsia="Gill Sans MT" w:ascii="Gill Sans MT"/>
                      <w:w w:val="126"/>
                      <w:sz w:val="16"/>
                      <w:szCs w:val="16"/>
                    </w:rPr>
                    <w:t>l</w:t>
                  </w:r>
                  <w:r>
                    <w:rPr>
                      <w:rFonts w:cs="Gill Sans MT" w:hAnsi="Gill Sans MT" w:eastAsia="Gill Sans MT" w:ascii="Gill Sans MT"/>
                      <w:w w:val="128"/>
                      <w:sz w:val="16"/>
                      <w:szCs w:val="16"/>
                    </w:rPr>
                    <w:t>e</w:t>
                  </w:r>
                  <w:r>
                    <w:rPr>
                      <w:rFonts w:cs="Gill Sans MT" w:hAnsi="Gill Sans MT" w:eastAsia="Gill Sans MT" w:ascii="Gill Sans MT"/>
                      <w:w w:val="126"/>
                      <w:sz w:val="16"/>
                      <w:szCs w:val="16"/>
                    </w:rPr>
                    <w:t>n</w:t>
                  </w:r>
                  <w:r>
                    <w:rPr>
                      <w:rFonts w:cs="Gill Sans MT" w:hAnsi="Gill Sans MT" w:eastAsia="Gill Sans MT" w:ascii="Gill Sans MT"/>
                      <w:w w:val="117"/>
                      <w:sz w:val="16"/>
                      <w:szCs w:val="16"/>
                    </w:rPr>
                    <w:t>t</w:t>
                  </w:r>
                  <w:r>
                    <w:rPr>
                      <w:rFonts w:cs="Gill Sans MT" w:hAnsi="Gill Sans MT" w:eastAsia="Gill Sans MT" w:ascii="Gill Sans MT"/>
                      <w:w w:val="126"/>
                      <w:sz w:val="16"/>
                      <w:szCs w:val="16"/>
                    </w:rPr>
                    <w:t>in</w:t>
                  </w:r>
                  <w:r>
                    <w:rPr>
                      <w:rFonts w:cs="Gill Sans MT" w:hAnsi="Gill Sans MT" w:eastAsia="Gill Sans MT" w:ascii="Gill Sans MT"/>
                      <w:spacing w:val="3"/>
                      <w:w w:val="111"/>
                      <w:sz w:val="16"/>
                      <w:szCs w:val="16"/>
                    </w:rPr>
                    <w:t>o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11"/>
                      <w:sz w:val="16"/>
                      <w:szCs w:val="16"/>
                    </w:rPr>
                    <w:t>-</w:t>
                  </w:r>
                  <w:r>
                    <w:rPr>
                      <w:rFonts w:cs="Gill Sans MT" w:hAnsi="Gill Sans MT" w:eastAsia="Gill Sans MT" w:ascii="Gill Sans MT"/>
                      <w:spacing w:val="-4"/>
                      <w:w w:val="104"/>
                      <w:sz w:val="16"/>
                      <w:szCs w:val="16"/>
                    </w:rPr>
                    <w:t>r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11"/>
                      <w:sz w:val="16"/>
                      <w:szCs w:val="16"/>
                    </w:rPr>
                    <w:t>o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35"/>
                      <w:sz w:val="16"/>
                      <w:szCs w:val="16"/>
                    </w:rPr>
                    <w:t>ss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26"/>
                      <w:sz w:val="16"/>
                      <w:szCs w:val="16"/>
                    </w:rPr>
                    <w:t>i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45"/>
                      <w:sz w:val="16"/>
                      <w:szCs w:val="16"/>
                    </w:rPr>
                    <w:t>.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17"/>
                      <w:sz w:val="16"/>
                      <w:szCs w:val="16"/>
                    </w:rPr>
                    <w:t>t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20"/>
                      <w:sz w:val="16"/>
                      <w:szCs w:val="16"/>
                    </w:rPr>
                    <w:t>k/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35"/>
                      <w:sz w:val="16"/>
                      <w:szCs w:val="16"/>
                    </w:rPr>
                    <w:t>s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43"/>
                      <w:sz w:val="16"/>
                      <w:szCs w:val="16"/>
                    </w:rPr>
                    <w:t>a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26"/>
                      <w:sz w:val="16"/>
                      <w:szCs w:val="16"/>
                    </w:rPr>
                    <w:t>mpl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28"/>
                      <w:sz w:val="16"/>
                      <w:szCs w:val="16"/>
                    </w:rPr>
                    <w:t>e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11"/>
                      <w:sz w:val="16"/>
                      <w:szCs w:val="16"/>
                    </w:rPr>
                    <w:t>-</w:t>
                  </w:r>
                  <w:r>
                    <w:rPr>
                      <w:rFonts w:cs="Gill Sans MT" w:hAnsi="Gill Sans MT" w:eastAsia="Gill Sans MT" w:ascii="Gill Sans MT"/>
                      <w:spacing w:val="-4"/>
                      <w:w w:val="104"/>
                      <w:sz w:val="16"/>
                      <w:szCs w:val="16"/>
                    </w:rPr>
                    <w:t>r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28"/>
                      <w:sz w:val="16"/>
                      <w:szCs w:val="16"/>
                    </w:rPr>
                    <w:t>e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35"/>
                      <w:sz w:val="16"/>
                      <w:szCs w:val="16"/>
                    </w:rPr>
                    <w:t>s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26"/>
                      <w:sz w:val="16"/>
                      <w:szCs w:val="16"/>
                    </w:rPr>
                    <w:t>um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28"/>
                      <w:sz w:val="16"/>
                      <w:szCs w:val="16"/>
                    </w:rPr>
                    <w:t>e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11"/>
                      <w:sz w:val="16"/>
                      <w:szCs w:val="16"/>
                    </w:rPr>
                    <w:t>-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40"/>
                      <w:sz w:val="16"/>
                      <w:szCs w:val="16"/>
                    </w:rPr>
                    <w:t>f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11"/>
                      <w:sz w:val="16"/>
                      <w:szCs w:val="16"/>
                    </w:rPr>
                    <w:t>o</w:t>
                  </w:r>
                  <w:r>
                    <w:rPr>
                      <w:rFonts w:cs="Gill Sans MT" w:hAnsi="Gill Sans MT" w:eastAsia="Gill Sans MT" w:ascii="Gill Sans MT"/>
                      <w:spacing w:val="-10"/>
                      <w:w w:val="104"/>
                      <w:sz w:val="16"/>
                      <w:szCs w:val="16"/>
                    </w:rPr>
                    <w:t>r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11"/>
                      <w:sz w:val="16"/>
                      <w:szCs w:val="16"/>
                    </w:rPr>
                    <w:t>-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26"/>
                      <w:sz w:val="16"/>
                      <w:szCs w:val="16"/>
                    </w:rPr>
                    <w:t>p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43"/>
                      <w:sz w:val="16"/>
                      <w:szCs w:val="16"/>
                    </w:rPr>
                    <w:t>a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26"/>
                      <w:sz w:val="16"/>
                      <w:szCs w:val="16"/>
                    </w:rPr>
                    <w:t>in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17"/>
                      <w:sz w:val="16"/>
                      <w:szCs w:val="16"/>
                    </w:rPr>
                    <w:t>t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28"/>
                      <w:sz w:val="16"/>
                      <w:szCs w:val="16"/>
                    </w:rPr>
                    <w:t>e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04"/>
                      <w:sz w:val="16"/>
                      <w:szCs w:val="16"/>
                    </w:rPr>
                    <w:t>r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20"/>
                      <w:sz w:val="16"/>
                      <w:szCs w:val="16"/>
                    </w:rPr>
                    <w:t>/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35"/>
                      <w:sz w:val="16"/>
                      <w:szCs w:val="16"/>
                    </w:rPr>
                    <w:t>s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43"/>
                      <w:sz w:val="16"/>
                      <w:szCs w:val="16"/>
                    </w:rPr>
                    <w:t>a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26"/>
                      <w:sz w:val="16"/>
                      <w:szCs w:val="16"/>
                    </w:rPr>
                    <w:t>mpl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28"/>
                      <w:sz w:val="16"/>
                      <w:szCs w:val="16"/>
                    </w:rPr>
                    <w:t>e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11"/>
                      <w:sz w:val="16"/>
                      <w:szCs w:val="16"/>
                    </w:rPr>
                    <w:t>-</w:t>
                  </w:r>
                  <w:r>
                    <w:rPr>
                      <w:rFonts w:cs="Gill Sans MT" w:hAnsi="Gill Sans MT" w:eastAsia="Gill Sans MT" w:ascii="Gill Sans MT"/>
                      <w:spacing w:val="-4"/>
                      <w:w w:val="104"/>
                      <w:sz w:val="16"/>
                      <w:szCs w:val="16"/>
                    </w:rPr>
                    <w:t>r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28"/>
                      <w:sz w:val="16"/>
                      <w:szCs w:val="16"/>
                    </w:rPr>
                    <w:t>e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35"/>
                      <w:sz w:val="16"/>
                      <w:szCs w:val="16"/>
                    </w:rPr>
                    <w:t>s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26"/>
                      <w:sz w:val="16"/>
                      <w:szCs w:val="16"/>
                    </w:rPr>
                    <w:t>um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28"/>
                      <w:sz w:val="16"/>
                      <w:szCs w:val="16"/>
                    </w:rPr>
                    <w:t>e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11"/>
                      <w:sz w:val="16"/>
                      <w:szCs w:val="16"/>
                    </w:rPr>
                    <w:t>-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26"/>
                      <w:sz w:val="16"/>
                      <w:szCs w:val="16"/>
                    </w:rPr>
                    <w:t>p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43"/>
                      <w:sz w:val="16"/>
                      <w:szCs w:val="16"/>
                    </w:rPr>
                    <w:t>a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26"/>
                      <w:sz w:val="16"/>
                      <w:szCs w:val="16"/>
                    </w:rPr>
                    <w:t>in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17"/>
                      <w:sz w:val="16"/>
                      <w:szCs w:val="16"/>
                    </w:rPr>
                    <w:t>t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28"/>
                      <w:sz w:val="16"/>
                      <w:szCs w:val="16"/>
                    </w:rPr>
                    <w:t>e</w:t>
                  </w:r>
                  <w:r>
                    <w:rPr>
                      <w:rFonts w:cs="Gill Sans MT" w:hAnsi="Gill Sans MT" w:eastAsia="Gill Sans MT" w:ascii="Gill Sans MT"/>
                      <w:spacing w:val="-10"/>
                      <w:w w:val="104"/>
                      <w:sz w:val="16"/>
                      <w:szCs w:val="16"/>
                    </w:rPr>
                    <w:t>r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11"/>
                      <w:sz w:val="16"/>
                      <w:szCs w:val="16"/>
                    </w:rPr>
                    <w:t>-</w:t>
                  </w:r>
                  <w:r>
                    <w:rPr>
                      <w:rFonts w:cs="Gill Sans MT" w:hAnsi="Gill Sans MT" w:eastAsia="Gill Sans MT" w:ascii="Gill Sans MT"/>
                      <w:spacing w:val="-4"/>
                      <w:w w:val="104"/>
                      <w:sz w:val="16"/>
                      <w:szCs w:val="16"/>
                    </w:rPr>
                    <w:t>r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28"/>
                      <w:sz w:val="16"/>
                      <w:szCs w:val="16"/>
                    </w:rPr>
                    <w:t>e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35"/>
                      <w:sz w:val="16"/>
                      <w:szCs w:val="16"/>
                    </w:rPr>
                    <w:t>s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26"/>
                      <w:sz w:val="16"/>
                      <w:szCs w:val="16"/>
                    </w:rPr>
                    <w:t>um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28"/>
                      <w:sz w:val="16"/>
                      <w:szCs w:val="16"/>
                    </w:rPr>
                    <w:t>e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11"/>
                      <w:sz w:val="16"/>
                      <w:szCs w:val="16"/>
                    </w:rPr>
                    <w:t>-</w:t>
                  </w:r>
                  <w:r>
                    <w:rPr>
                      <w:rFonts w:cs="Gill Sans MT" w:hAnsi="Gill Sans MT" w:eastAsia="Gill Sans MT" w:ascii="Gill Sans MT"/>
                      <w:spacing w:val="-3"/>
                      <w:w w:val="128"/>
                      <w:sz w:val="16"/>
                      <w:szCs w:val="16"/>
                    </w:rPr>
                    <w:t>e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18"/>
                      <w:sz w:val="16"/>
                      <w:szCs w:val="16"/>
                    </w:rPr>
                    <w:t>x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26"/>
                      <w:sz w:val="16"/>
                      <w:szCs w:val="16"/>
                    </w:rPr>
                    <w:t>l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28"/>
                      <w:sz w:val="16"/>
                      <w:szCs w:val="16"/>
                    </w:rPr>
                    <w:t>e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35"/>
                      <w:sz w:val="16"/>
                      <w:szCs w:val="16"/>
                    </w:rPr>
                    <w:t>s</w:t>
                  </w:r>
                  <w:r>
                    <w:rPr>
                      <w:rFonts w:cs="Gill Sans MT" w:hAnsi="Gill Sans MT" w:eastAsia="Gill Sans MT" w:ascii="Gill Sans MT"/>
                      <w:spacing w:val="-4"/>
                      <w:w w:val="111"/>
                      <w:sz w:val="16"/>
                      <w:szCs w:val="16"/>
                    </w:rPr>
                    <w:t>-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35"/>
                      <w:sz w:val="16"/>
                      <w:szCs w:val="16"/>
                    </w:rPr>
                    <w:t>v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26"/>
                      <w:sz w:val="16"/>
                      <w:szCs w:val="16"/>
                    </w:rPr>
                    <w:t>i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35"/>
                      <w:sz w:val="16"/>
                      <w:szCs w:val="16"/>
                    </w:rPr>
                    <w:t>s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26"/>
                      <w:sz w:val="16"/>
                      <w:szCs w:val="16"/>
                    </w:rPr>
                    <w:t>u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43"/>
                      <w:sz w:val="16"/>
                      <w:szCs w:val="16"/>
                    </w:rPr>
                    <w:t>a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26"/>
                      <w:sz w:val="16"/>
                      <w:szCs w:val="16"/>
                    </w:rPr>
                    <w:t>l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11"/>
                      <w:sz w:val="16"/>
                      <w:szCs w:val="16"/>
                    </w:rPr>
                    <w:t>-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43"/>
                      <w:sz w:val="16"/>
                      <w:szCs w:val="16"/>
                    </w:rPr>
                    <w:t>a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04"/>
                      <w:sz w:val="16"/>
                      <w:szCs w:val="16"/>
                    </w:rPr>
                    <w:t>r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17"/>
                      <w:sz w:val="16"/>
                      <w:szCs w:val="16"/>
                    </w:rPr>
                    <w:t>t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26"/>
                      <w:sz w:val="16"/>
                      <w:szCs w:val="16"/>
                    </w:rPr>
                    <w:t>i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35"/>
                      <w:sz w:val="16"/>
                      <w:szCs w:val="16"/>
                    </w:rPr>
                    <w:t>s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17"/>
                      <w:sz w:val="16"/>
                      <w:szCs w:val="16"/>
                    </w:rPr>
                    <w:t>t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45"/>
                      <w:sz w:val="16"/>
                      <w:szCs w:val="16"/>
                    </w:rPr>
                    <w:t>.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26"/>
                      <w:sz w:val="16"/>
                      <w:szCs w:val="16"/>
                    </w:rPr>
                    <w:t>h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17"/>
                      <w:sz w:val="16"/>
                      <w:szCs w:val="16"/>
                    </w:rPr>
                    <w:t>t</w:t>
                  </w:r>
                  <w:r>
                    <w:rPr>
                      <w:rFonts w:cs="Gill Sans MT" w:hAnsi="Gill Sans MT" w:eastAsia="Gill Sans MT" w:ascii="Gill Sans MT"/>
                      <w:spacing w:val="0"/>
                      <w:w w:val="126"/>
                      <w:sz w:val="16"/>
                      <w:szCs w:val="16"/>
                    </w:rPr>
                    <w:t>ml</w:t>
                  </w:r>
                </w:hyperlink>
                <w:r>
                  <w:rPr>
                    <w:rFonts w:cs="Gill Sans MT" w:hAnsi="Gill Sans MT" w:eastAsia="Gill Sans MT" w:ascii="Gill Sans MT"/>
                    <w:spacing w:val="0"/>
                    <w:w w:val="100"/>
                    <w:sz w:val="16"/>
                    <w:szCs w:val="16"/>
                  </w:rPr>
                </w:r>
              </w:p>
            </w:txbxContent>
          </v:textbox>
          <w10:wrap type="none"/>
        </v:shape>
      </w:pict>
    </w:r>
    <w:r>
      <w:pict>
        <v:shape type="#_x0000_t202" style="position:absolute;margin-left:555.125pt;margin-top:818.621pt;width:15.875pt;height:10pt;mso-position-horizontal-relative:page;mso-position-vertical-relative:page;z-index:-1211" filled="f" stroked="f">
          <v:textbox inset="0,0,0,0">
            <w:txbxContent>
              <w:p>
                <w:pPr>
                  <w:rPr>
                    <w:rFonts w:cs="Gill Sans MT" w:hAnsi="Gill Sans MT" w:eastAsia="Gill Sans MT" w:ascii="Gill Sans MT"/>
                    <w:sz w:val="16"/>
                    <w:szCs w:val="16"/>
                  </w:rPr>
                  <w:jc w:val="left"/>
                  <w:spacing w:lineRule="exact" w:line="180"/>
                  <w:ind w:left="40" w:right="-24"/>
                </w:pPr>
                <w:r>
                  <w:rPr>
                    <w:rFonts w:cs="Gill Sans MT" w:hAnsi="Gill Sans MT" w:eastAsia="Gill Sans MT" w:ascii="Gill Sans MT"/>
                    <w:w w:val="127"/>
                    <w:sz w:val="16"/>
                    <w:szCs w:val="16"/>
                  </w:rPr>
                </w:r>
                <w:r>
                  <w:fldChar w:fldCharType="begin"/>
                </w:r>
                <w:r>
                  <w:rPr>
                    <w:rFonts w:cs="Gill Sans MT" w:hAnsi="Gill Sans MT" w:eastAsia="Gill Sans MT" w:ascii="Gill Sans MT"/>
                    <w:w w:val="127"/>
                    <w:sz w:val="16"/>
                    <w:szCs w:val="16"/>
                  </w:rPr>
                  <w:instrText xml:space="preserve"> PAGE </w:instrText>
                </w:r>
                <w:r>
                  <w:fldChar w:fldCharType="separate"/>
                </w:r>
                <w:r>
                  <w:t>1</w:t>
                </w:r>
                <w:r>
                  <w:fldChar w:fldCharType="end"/>
                </w:r>
                <w:r>
                  <w:rPr>
                    <w:rFonts w:cs="Gill Sans MT" w:hAnsi="Gill Sans MT" w:eastAsia="Gill Sans MT" w:ascii="Gill Sans MT"/>
                    <w:w w:val="120"/>
                    <w:sz w:val="16"/>
                    <w:szCs w:val="16"/>
                  </w:rPr>
                  <w:t>/</w:t>
                </w:r>
                <w:r>
                  <w:rPr>
                    <w:rFonts w:cs="Gill Sans MT" w:hAnsi="Gill Sans MT" w:eastAsia="Gill Sans MT" w:ascii="Gill Sans MT"/>
                    <w:w w:val="127"/>
                    <w:sz w:val="16"/>
                    <w:szCs w:val="16"/>
                  </w:rPr>
                  <w:t>5</w:t>
                </w:r>
                <w:r>
                  <w:rPr>
                    <w:rFonts w:cs="Gill Sans MT" w:hAnsi="Gill Sans MT" w:eastAsia="Gill Sans MT" w:ascii="Gill Sans MT"/>
                    <w:w w:val="100"/>
                    <w:sz w:val="16"/>
                    <w:szCs w:val="16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shape type="#_x0000_t202" style="position:absolute;margin-left:25pt;margin-top:14.6208pt;width:547pt;height:10pt;mso-position-horizontal-relative:page;mso-position-vertical-relative:page;z-index:-1213" filled="f" stroked="f">
          <v:textbox inset="0,0,0,0">
            <w:txbxContent>
              <w:p>
                <w:pPr>
                  <w:rPr>
                    <w:rFonts w:cs="Gill Sans MT" w:hAnsi="Gill Sans MT" w:eastAsia="Gill Sans MT" w:ascii="Gill Sans MT"/>
                    <w:sz w:val="16"/>
                    <w:szCs w:val="16"/>
                  </w:rPr>
                  <w:jc w:val="left"/>
                  <w:spacing w:lineRule="exact" w:line="180"/>
                  <w:ind w:left="20" w:right="-24"/>
                </w:pP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8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/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23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/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2016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33"/>
                    <w:w w:val="128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s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a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mpl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e</w:t>
                </w:r>
                <w:r>
                  <w:rPr>
                    <w:rFonts w:cs="Gill Sans MT" w:hAnsi="Gill Sans MT" w:eastAsia="Gill Sans MT" w:ascii="Gill Sans MT"/>
                    <w:spacing w:val="4"/>
                    <w:w w:val="128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-4"/>
                    <w:w w:val="104"/>
                    <w:sz w:val="16"/>
                    <w:szCs w:val="16"/>
                  </w:rPr>
                  <w:t>r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e</w:t>
                </w:r>
                <w:r>
                  <w:rPr>
                    <w:rFonts w:cs="Gill Sans MT" w:hAnsi="Gill Sans MT" w:eastAsia="Gill Sans MT" w:ascii="Gill Sans MT"/>
                    <w:spacing w:val="0"/>
                    <w:w w:val="135"/>
                    <w:sz w:val="16"/>
                    <w:szCs w:val="16"/>
                  </w:rPr>
                  <w:t>s</w:t>
                </w:r>
                <w:r>
                  <w:rPr>
                    <w:rFonts w:cs="Gill Sans MT" w:hAnsi="Gill Sans MT" w:eastAsia="Gill Sans MT" w:ascii="Gill Sans MT"/>
                    <w:spacing w:val="0"/>
                    <w:w w:val="126"/>
                    <w:sz w:val="16"/>
                    <w:szCs w:val="16"/>
                  </w:rPr>
                  <w:t>um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e</w:t>
                </w:r>
                <w:r>
                  <w:rPr>
                    <w:rFonts w:cs="Gill Sans MT" w:hAnsi="Gill Sans MT" w:eastAsia="Gill Sans MT" w:ascii="Gill Sans MT"/>
                    <w:spacing w:val="7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0"/>
                    <w:w w:val="114"/>
                    <w:sz w:val="16"/>
                    <w:szCs w:val="16"/>
                  </w:rPr>
                  <w:t>f</w:t>
                </w:r>
                <w:r>
                  <w:rPr>
                    <w:rFonts w:cs="Gill Sans MT" w:hAnsi="Gill Sans MT" w:eastAsia="Gill Sans MT" w:ascii="Gill Sans MT"/>
                    <w:spacing w:val="0"/>
                    <w:w w:val="114"/>
                    <w:sz w:val="16"/>
                    <w:szCs w:val="16"/>
                  </w:rPr>
                  <w:t>o</w:t>
                </w:r>
                <w:r>
                  <w:rPr>
                    <w:rFonts w:cs="Gill Sans MT" w:hAnsi="Gill Sans MT" w:eastAsia="Gill Sans MT" w:ascii="Gill Sans MT"/>
                    <w:spacing w:val="0"/>
                    <w:w w:val="114"/>
                    <w:sz w:val="16"/>
                    <w:szCs w:val="16"/>
                  </w:rPr>
                  <w:t>r</w:t>
                </w:r>
                <w:r>
                  <w:rPr>
                    <w:rFonts w:cs="Gill Sans MT" w:hAnsi="Gill Sans MT" w:eastAsia="Gill Sans MT" w:ascii="Gill Sans MT"/>
                    <w:spacing w:val="2"/>
                    <w:w w:val="114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0"/>
                    <w:w w:val="126"/>
                    <w:sz w:val="16"/>
                    <w:szCs w:val="16"/>
                  </w:rPr>
                  <w:t>p</w:t>
                </w:r>
                <w:r>
                  <w:rPr>
                    <w:rFonts w:cs="Gill Sans MT" w:hAnsi="Gill Sans MT" w:eastAsia="Gill Sans MT" w:ascii="Gill Sans MT"/>
                    <w:spacing w:val="0"/>
                    <w:w w:val="143"/>
                    <w:sz w:val="16"/>
                    <w:szCs w:val="16"/>
                  </w:rPr>
                  <w:t>a</w:t>
                </w:r>
                <w:r>
                  <w:rPr>
                    <w:rFonts w:cs="Gill Sans MT" w:hAnsi="Gill Sans MT" w:eastAsia="Gill Sans MT" w:ascii="Gill Sans MT"/>
                    <w:spacing w:val="0"/>
                    <w:w w:val="126"/>
                    <w:sz w:val="16"/>
                    <w:szCs w:val="16"/>
                  </w:rPr>
                  <w:t>in</w:t>
                </w:r>
                <w:r>
                  <w:rPr>
                    <w:rFonts w:cs="Gill Sans MT" w:hAnsi="Gill Sans MT" w:eastAsia="Gill Sans MT" w:ascii="Gill Sans MT"/>
                    <w:spacing w:val="0"/>
                    <w:w w:val="117"/>
                    <w:sz w:val="16"/>
                    <w:szCs w:val="16"/>
                  </w:rPr>
                  <w:t>t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e</w:t>
                </w:r>
                <w:r>
                  <w:rPr>
                    <w:rFonts w:cs="Gill Sans MT" w:hAnsi="Gill Sans MT" w:eastAsia="Gill Sans MT" w:ascii="Gill Sans MT"/>
                    <w:spacing w:val="-15"/>
                    <w:w w:val="104"/>
                    <w:sz w:val="16"/>
                    <w:szCs w:val="16"/>
                  </w:rPr>
                  <w:t>r</w:t>
                </w:r>
                <w:r>
                  <w:rPr>
                    <w:rFonts w:cs="Gill Sans MT" w:hAnsi="Gill Sans MT" w:eastAsia="Gill Sans MT" w:ascii="Gill Sans MT"/>
                    <w:spacing w:val="0"/>
                    <w:w w:val="145"/>
                    <w:sz w:val="16"/>
                    <w:szCs w:val="16"/>
                  </w:rPr>
                  <w:t>.</w:t>
                </w:r>
                <w:r>
                  <w:rPr>
                    <w:rFonts w:cs="Gill Sans MT" w:hAnsi="Gill Sans MT" w:eastAsia="Gill Sans MT" w:ascii="Gill Sans MT"/>
                    <w:spacing w:val="7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0"/>
                    <w:w w:val="127"/>
                    <w:sz w:val="16"/>
                    <w:szCs w:val="16"/>
                  </w:rPr>
                  <w:t>a</w:t>
                </w:r>
                <w:r>
                  <w:rPr>
                    <w:rFonts w:cs="Gill Sans MT" w:hAnsi="Gill Sans MT" w:eastAsia="Gill Sans MT" w:ascii="Gill Sans MT"/>
                    <w:spacing w:val="0"/>
                    <w:w w:val="127"/>
                    <w:sz w:val="16"/>
                    <w:szCs w:val="16"/>
                  </w:rPr>
                  <w:t>cc</w:t>
                </w:r>
                <w:r>
                  <w:rPr>
                    <w:rFonts w:cs="Gill Sans MT" w:hAnsi="Gill Sans MT" w:eastAsia="Gill Sans MT" w:ascii="Gill Sans MT"/>
                    <w:spacing w:val="0"/>
                    <w:w w:val="127"/>
                    <w:sz w:val="16"/>
                    <w:szCs w:val="16"/>
                  </w:rPr>
                  <w:t>o</w:t>
                </w:r>
                <w:r>
                  <w:rPr>
                    <w:rFonts w:cs="Gill Sans MT" w:hAnsi="Gill Sans MT" w:eastAsia="Gill Sans MT" w:ascii="Gill Sans MT"/>
                    <w:spacing w:val="0"/>
                    <w:w w:val="127"/>
                    <w:sz w:val="16"/>
                    <w:szCs w:val="16"/>
                  </w:rPr>
                  <w:t>un</w:t>
                </w:r>
                <w:r>
                  <w:rPr>
                    <w:rFonts w:cs="Gill Sans MT" w:hAnsi="Gill Sans MT" w:eastAsia="Gill Sans MT" w:ascii="Gill Sans MT"/>
                    <w:spacing w:val="0"/>
                    <w:w w:val="127"/>
                    <w:sz w:val="16"/>
                    <w:szCs w:val="16"/>
                  </w:rPr>
                  <w:t>t</w:t>
                </w:r>
                <w:r>
                  <w:rPr>
                    <w:rFonts w:cs="Gill Sans MT" w:hAnsi="Gill Sans MT" w:eastAsia="Gill Sans MT" w:ascii="Gill Sans MT"/>
                    <w:spacing w:val="0"/>
                    <w:w w:val="127"/>
                    <w:sz w:val="16"/>
                    <w:szCs w:val="16"/>
                  </w:rPr>
                  <w:t>in</w:t>
                </w:r>
                <w:r>
                  <w:rPr>
                    <w:rFonts w:cs="Gill Sans MT" w:hAnsi="Gill Sans MT" w:eastAsia="Gill Sans MT" w:ascii="Gill Sans MT"/>
                    <w:spacing w:val="0"/>
                    <w:w w:val="127"/>
                    <w:sz w:val="16"/>
                    <w:szCs w:val="16"/>
                  </w:rPr>
                  <w:t>g</w:t>
                </w:r>
                <w:r>
                  <w:rPr>
                    <w:rFonts w:cs="Gill Sans MT" w:hAnsi="Gill Sans MT" w:eastAsia="Gill Sans MT" w:ascii="Gill Sans MT"/>
                    <w:spacing w:val="-4"/>
                    <w:w w:val="127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-4"/>
                    <w:w w:val="104"/>
                    <w:sz w:val="16"/>
                    <w:szCs w:val="16"/>
                  </w:rPr>
                  <w:t>r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e</w:t>
                </w:r>
                <w:r>
                  <w:rPr>
                    <w:rFonts w:cs="Gill Sans MT" w:hAnsi="Gill Sans MT" w:eastAsia="Gill Sans MT" w:ascii="Gill Sans MT"/>
                    <w:spacing w:val="0"/>
                    <w:w w:val="135"/>
                    <w:sz w:val="16"/>
                    <w:szCs w:val="16"/>
                  </w:rPr>
                  <w:t>s</w:t>
                </w:r>
                <w:r>
                  <w:rPr>
                    <w:rFonts w:cs="Gill Sans MT" w:hAnsi="Gill Sans MT" w:eastAsia="Gill Sans MT" w:ascii="Gill Sans MT"/>
                    <w:spacing w:val="0"/>
                    <w:w w:val="126"/>
                    <w:sz w:val="16"/>
                    <w:szCs w:val="16"/>
                  </w:rPr>
                  <w:t>um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e</w:t>
                </w:r>
                <w:r>
                  <w:rPr>
                    <w:rFonts w:cs="Gill Sans MT" w:hAnsi="Gill Sans MT" w:eastAsia="Gill Sans MT" w:ascii="Gill Sans MT"/>
                    <w:spacing w:val="7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0"/>
                    <w:w w:val="126"/>
                    <w:sz w:val="16"/>
                    <w:szCs w:val="16"/>
                  </w:rPr>
                  <w:t>in</w:t>
                </w:r>
                <w:r>
                  <w:rPr>
                    <w:rFonts w:cs="Gill Sans MT" w:hAnsi="Gill Sans MT" w:eastAsia="Gill Sans MT" w:ascii="Gill Sans MT"/>
                    <w:spacing w:val="-5"/>
                    <w:w w:val="126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0"/>
                    <w:w w:val="143"/>
                    <w:sz w:val="16"/>
                    <w:szCs w:val="16"/>
                  </w:rPr>
                  <w:t>a</w:t>
                </w:r>
                <w:r>
                  <w:rPr>
                    <w:rFonts w:cs="Gill Sans MT" w:hAnsi="Gill Sans MT" w:eastAsia="Gill Sans MT" w:ascii="Gill Sans MT"/>
                    <w:spacing w:val="0"/>
                    <w:w w:val="126"/>
                    <w:sz w:val="16"/>
                    <w:szCs w:val="16"/>
                  </w:rPr>
                  <w:t>u</w:t>
                </w:r>
                <w:r>
                  <w:rPr>
                    <w:rFonts w:cs="Gill Sans MT" w:hAnsi="Gill Sans MT" w:eastAsia="Gill Sans MT" w:ascii="Gill Sans MT"/>
                    <w:spacing w:val="0"/>
                    <w:w w:val="135"/>
                    <w:sz w:val="16"/>
                    <w:szCs w:val="16"/>
                  </w:rPr>
                  <w:t>s</w:t>
                </w:r>
                <w:r>
                  <w:rPr>
                    <w:rFonts w:cs="Gill Sans MT" w:hAnsi="Gill Sans MT" w:eastAsia="Gill Sans MT" w:ascii="Gill Sans MT"/>
                    <w:spacing w:val="0"/>
                    <w:w w:val="117"/>
                    <w:sz w:val="16"/>
                    <w:szCs w:val="16"/>
                  </w:rPr>
                  <w:t>t</w:t>
                </w:r>
                <w:r>
                  <w:rPr>
                    <w:rFonts w:cs="Gill Sans MT" w:hAnsi="Gill Sans MT" w:eastAsia="Gill Sans MT" w:ascii="Gill Sans MT"/>
                    <w:spacing w:val="0"/>
                    <w:w w:val="104"/>
                    <w:sz w:val="16"/>
                    <w:szCs w:val="16"/>
                  </w:rPr>
                  <w:t>r</w:t>
                </w:r>
                <w:r>
                  <w:rPr>
                    <w:rFonts w:cs="Gill Sans MT" w:hAnsi="Gill Sans MT" w:eastAsia="Gill Sans MT" w:ascii="Gill Sans MT"/>
                    <w:spacing w:val="0"/>
                    <w:w w:val="143"/>
                    <w:sz w:val="16"/>
                    <w:szCs w:val="16"/>
                  </w:rPr>
                  <w:t>a</w:t>
                </w:r>
                <w:r>
                  <w:rPr>
                    <w:rFonts w:cs="Gill Sans MT" w:hAnsi="Gill Sans MT" w:eastAsia="Gill Sans MT" w:ascii="Gill Sans MT"/>
                    <w:spacing w:val="0"/>
                    <w:w w:val="126"/>
                    <w:sz w:val="16"/>
                    <w:szCs w:val="16"/>
                  </w:rPr>
                  <w:t>li</w:t>
                </w:r>
                <w:r>
                  <w:rPr>
                    <w:rFonts w:cs="Gill Sans MT" w:hAnsi="Gill Sans MT" w:eastAsia="Gill Sans MT" w:ascii="Gill Sans MT"/>
                    <w:spacing w:val="0"/>
                    <w:w w:val="143"/>
                    <w:sz w:val="16"/>
                    <w:szCs w:val="16"/>
                  </w:rPr>
                  <w:t>a</w:t>
                </w:r>
                <w:r>
                  <w:rPr>
                    <w:rFonts w:cs="Gill Sans MT" w:hAnsi="Gill Sans MT" w:eastAsia="Gill Sans MT" w:ascii="Gill Sans MT"/>
                    <w:spacing w:val="7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0"/>
                    <w:w w:val="135"/>
                    <w:sz w:val="16"/>
                    <w:szCs w:val="16"/>
                  </w:rPr>
                  <w:t>.</w:t>
                </w:r>
                <w:r>
                  <w:rPr>
                    <w:rFonts w:cs="Gill Sans MT" w:hAnsi="Gill Sans MT" w:eastAsia="Gill Sans MT" w:ascii="Gill Sans MT"/>
                    <w:spacing w:val="-5"/>
                    <w:w w:val="135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0"/>
                    <w:w w:val="135"/>
                    <w:sz w:val="16"/>
                    <w:szCs w:val="16"/>
                  </w:rPr>
                  <w:t>s</w:t>
                </w:r>
                <w:r>
                  <w:rPr>
                    <w:rFonts w:cs="Gill Sans MT" w:hAnsi="Gill Sans MT" w:eastAsia="Gill Sans MT" w:ascii="Gill Sans MT"/>
                    <w:spacing w:val="0"/>
                    <w:w w:val="135"/>
                    <w:sz w:val="16"/>
                    <w:szCs w:val="16"/>
                  </w:rPr>
                  <w:t>a</w:t>
                </w:r>
                <w:r>
                  <w:rPr>
                    <w:rFonts w:cs="Gill Sans MT" w:hAnsi="Gill Sans MT" w:eastAsia="Gill Sans MT" w:ascii="Gill Sans MT"/>
                    <w:spacing w:val="0"/>
                    <w:w w:val="135"/>
                    <w:sz w:val="16"/>
                    <w:szCs w:val="16"/>
                  </w:rPr>
                  <w:t>mpl</w:t>
                </w:r>
                <w:r>
                  <w:rPr>
                    <w:rFonts w:cs="Gill Sans MT" w:hAnsi="Gill Sans MT" w:eastAsia="Gill Sans MT" w:ascii="Gill Sans MT"/>
                    <w:spacing w:val="0"/>
                    <w:w w:val="135"/>
                    <w:sz w:val="16"/>
                    <w:szCs w:val="16"/>
                  </w:rPr>
                  <w:t>e</w:t>
                </w:r>
                <w:r>
                  <w:rPr>
                    <w:rFonts w:cs="Gill Sans MT" w:hAnsi="Gill Sans MT" w:eastAsia="Gill Sans MT" w:ascii="Gill Sans MT"/>
                    <w:spacing w:val="-30"/>
                    <w:w w:val="135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-4"/>
                    <w:w w:val="104"/>
                    <w:sz w:val="16"/>
                    <w:szCs w:val="16"/>
                  </w:rPr>
                  <w:t>r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e</w:t>
                </w:r>
                <w:r>
                  <w:rPr>
                    <w:rFonts w:cs="Gill Sans MT" w:hAnsi="Gill Sans MT" w:eastAsia="Gill Sans MT" w:ascii="Gill Sans MT"/>
                    <w:spacing w:val="0"/>
                    <w:w w:val="135"/>
                    <w:sz w:val="16"/>
                    <w:szCs w:val="16"/>
                  </w:rPr>
                  <w:t>s</w:t>
                </w:r>
                <w:r>
                  <w:rPr>
                    <w:rFonts w:cs="Gill Sans MT" w:hAnsi="Gill Sans MT" w:eastAsia="Gill Sans MT" w:ascii="Gill Sans MT"/>
                    <w:spacing w:val="0"/>
                    <w:w w:val="126"/>
                    <w:sz w:val="16"/>
                    <w:szCs w:val="16"/>
                  </w:rPr>
                  <w:t>um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e</w:t>
                </w:r>
                <w:r>
                  <w:rPr>
                    <w:rFonts w:cs="Gill Sans MT" w:hAnsi="Gill Sans MT" w:eastAsia="Gill Sans MT" w:ascii="Gill Sans MT"/>
                    <w:spacing w:val="7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0"/>
                    <w:w w:val="130"/>
                    <w:sz w:val="16"/>
                    <w:szCs w:val="16"/>
                  </w:rPr>
                  <w:t>s</w:t>
                </w:r>
                <w:r>
                  <w:rPr>
                    <w:rFonts w:cs="Gill Sans MT" w:hAnsi="Gill Sans MT" w:eastAsia="Gill Sans MT" w:ascii="Gill Sans MT"/>
                    <w:spacing w:val="0"/>
                    <w:w w:val="130"/>
                    <w:sz w:val="16"/>
                    <w:szCs w:val="16"/>
                  </w:rPr>
                  <w:t>l</w:t>
                </w:r>
                <w:r>
                  <w:rPr>
                    <w:rFonts w:cs="Gill Sans MT" w:hAnsi="Gill Sans MT" w:eastAsia="Gill Sans MT" w:ascii="Gill Sans MT"/>
                    <w:spacing w:val="0"/>
                    <w:w w:val="130"/>
                    <w:sz w:val="16"/>
                    <w:szCs w:val="16"/>
                  </w:rPr>
                  <w:t>e</w:t>
                </w:r>
                <w:r>
                  <w:rPr>
                    <w:rFonts w:cs="Gill Sans MT" w:hAnsi="Gill Sans MT" w:eastAsia="Gill Sans MT" w:ascii="Gill Sans MT"/>
                    <w:spacing w:val="-6"/>
                    <w:w w:val="130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-4"/>
                    <w:w w:val="104"/>
                    <w:sz w:val="16"/>
                    <w:szCs w:val="16"/>
                  </w:rPr>
                  <w:t>r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e</w:t>
                </w:r>
                <w:r>
                  <w:rPr>
                    <w:rFonts w:cs="Gill Sans MT" w:hAnsi="Gill Sans MT" w:eastAsia="Gill Sans MT" w:ascii="Gill Sans MT"/>
                    <w:spacing w:val="0"/>
                    <w:w w:val="135"/>
                    <w:sz w:val="16"/>
                    <w:szCs w:val="16"/>
                  </w:rPr>
                  <w:t>s</w:t>
                </w:r>
                <w:r>
                  <w:rPr>
                    <w:rFonts w:cs="Gill Sans MT" w:hAnsi="Gill Sans MT" w:eastAsia="Gill Sans MT" w:ascii="Gill Sans MT"/>
                    <w:spacing w:val="0"/>
                    <w:w w:val="126"/>
                    <w:sz w:val="16"/>
                    <w:szCs w:val="16"/>
                  </w:rPr>
                  <w:t>um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e</w:t>
                </w:r>
                <w:r>
                  <w:rPr>
                    <w:rFonts w:cs="Gill Sans MT" w:hAnsi="Gill Sans MT" w:eastAsia="Gill Sans MT" w:ascii="Gill Sans MT"/>
                    <w:spacing w:val="7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0"/>
                    <w:w w:val="114"/>
                    <w:sz w:val="16"/>
                    <w:szCs w:val="16"/>
                  </w:rPr>
                  <w:t>f</w:t>
                </w:r>
                <w:r>
                  <w:rPr>
                    <w:rFonts w:cs="Gill Sans MT" w:hAnsi="Gill Sans MT" w:eastAsia="Gill Sans MT" w:ascii="Gill Sans MT"/>
                    <w:spacing w:val="0"/>
                    <w:w w:val="114"/>
                    <w:sz w:val="16"/>
                    <w:szCs w:val="16"/>
                  </w:rPr>
                  <w:t>o</w:t>
                </w:r>
                <w:r>
                  <w:rPr>
                    <w:rFonts w:cs="Gill Sans MT" w:hAnsi="Gill Sans MT" w:eastAsia="Gill Sans MT" w:ascii="Gill Sans MT"/>
                    <w:spacing w:val="0"/>
                    <w:w w:val="114"/>
                    <w:sz w:val="16"/>
                    <w:szCs w:val="16"/>
                  </w:rPr>
                  <w:t>r</w:t>
                </w:r>
                <w:r>
                  <w:rPr>
                    <w:rFonts w:cs="Gill Sans MT" w:hAnsi="Gill Sans MT" w:eastAsia="Gill Sans MT" w:ascii="Gill Sans MT"/>
                    <w:spacing w:val="2"/>
                    <w:w w:val="114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0"/>
                    <w:w w:val="143"/>
                    <w:sz w:val="16"/>
                    <w:szCs w:val="16"/>
                  </w:rPr>
                  <w:t>a</w:t>
                </w:r>
                <w:r>
                  <w:rPr>
                    <w:rFonts w:cs="Gill Sans MT" w:hAnsi="Gill Sans MT" w:eastAsia="Gill Sans MT" w:ascii="Gill Sans MT"/>
                    <w:spacing w:val="0"/>
                    <w:w w:val="126"/>
                    <w:sz w:val="16"/>
                    <w:szCs w:val="16"/>
                  </w:rPr>
                  <w:t>i</w:t>
                </w:r>
                <w:r>
                  <w:rPr>
                    <w:rFonts w:cs="Gill Sans MT" w:hAnsi="Gill Sans MT" w:eastAsia="Gill Sans MT" w:ascii="Gill Sans MT"/>
                    <w:spacing w:val="-4"/>
                    <w:w w:val="104"/>
                    <w:sz w:val="16"/>
                    <w:szCs w:val="16"/>
                  </w:rPr>
                  <w:t>r</w:t>
                </w:r>
                <w:r>
                  <w:rPr>
                    <w:rFonts w:cs="Gill Sans MT" w:hAnsi="Gill Sans MT" w:eastAsia="Gill Sans MT" w:ascii="Gill Sans MT"/>
                    <w:spacing w:val="0"/>
                    <w:w w:val="125"/>
                    <w:sz w:val="16"/>
                    <w:szCs w:val="16"/>
                  </w:rPr>
                  <w:t>c</w:t>
                </w:r>
                <w:r>
                  <w:rPr>
                    <w:rFonts w:cs="Gill Sans MT" w:hAnsi="Gill Sans MT" w:eastAsia="Gill Sans MT" w:ascii="Gill Sans MT"/>
                    <w:spacing w:val="0"/>
                    <w:w w:val="104"/>
                    <w:sz w:val="16"/>
                    <w:szCs w:val="16"/>
                  </w:rPr>
                  <w:t>r</w:t>
                </w:r>
                <w:r>
                  <w:rPr>
                    <w:rFonts w:cs="Gill Sans MT" w:hAnsi="Gill Sans MT" w:eastAsia="Gill Sans MT" w:ascii="Gill Sans MT"/>
                    <w:spacing w:val="0"/>
                    <w:w w:val="143"/>
                    <w:sz w:val="16"/>
                    <w:szCs w:val="16"/>
                  </w:rPr>
                  <w:t>a</w:t>
                </w:r>
                <w:r>
                  <w:rPr>
                    <w:rFonts w:cs="Gill Sans MT" w:hAnsi="Gill Sans MT" w:eastAsia="Gill Sans MT" w:ascii="Gill Sans MT"/>
                    <w:spacing w:val="-3"/>
                    <w:w w:val="140"/>
                    <w:sz w:val="16"/>
                    <w:szCs w:val="16"/>
                  </w:rPr>
                  <w:t>f</w:t>
                </w:r>
                <w:r>
                  <w:rPr>
                    <w:rFonts w:cs="Gill Sans MT" w:hAnsi="Gill Sans MT" w:eastAsia="Gill Sans MT" w:ascii="Gill Sans MT"/>
                    <w:spacing w:val="0"/>
                    <w:w w:val="117"/>
                    <w:sz w:val="16"/>
                    <w:szCs w:val="16"/>
                  </w:rPr>
                  <w:t>t</w:t>
                </w:r>
                <w:r>
                  <w:rPr>
                    <w:rFonts w:cs="Gill Sans MT" w:hAnsi="Gill Sans MT" w:eastAsia="Gill Sans MT" w:ascii="Gill Sans MT"/>
                    <w:spacing w:val="7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p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a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in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t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e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r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pi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c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.</w:t>
                </w:r>
                <w:r>
                  <w:rPr>
                    <w:rFonts w:cs="Gill Sans MT" w:hAnsi="Gill Sans MT" w:eastAsia="Gill Sans MT" w:ascii="Gill Sans MT"/>
                    <w:spacing w:val="7"/>
                    <w:w w:val="124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c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h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e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mi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c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a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l</w:t>
                </w:r>
                <w:r>
                  <w:rPr>
                    <w:rFonts w:cs="Gill Sans MT" w:hAnsi="Gill Sans MT" w:eastAsia="Gill Sans MT" w:ascii="Gill Sans MT"/>
                    <w:spacing w:val="19"/>
                    <w:w w:val="124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-17"/>
                    <w:w w:val="111"/>
                    <w:sz w:val="16"/>
                    <w:szCs w:val="16"/>
                  </w:rPr>
                  <w:t>o</w:t>
                </w:r>
                <w:r>
                  <w:rPr>
                    <w:rFonts w:cs="Gill Sans MT" w:hAnsi="Gill Sans MT" w:eastAsia="Gill Sans MT" w:ascii="Gill Sans MT"/>
                    <w:spacing w:val="0"/>
                    <w:w w:val="100"/>
                    <w:sz w:val="16"/>
                    <w:szCs w:val="16"/>
                  </w:rPr>
                  <w:t>…</w:t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shape type="#_x0000_t202" style="position:absolute;margin-left:25pt;margin-top:14.6208pt;width:547pt;height:10pt;mso-position-horizontal-relative:page;mso-position-vertical-relative:page;z-index:-1210" filled="f" stroked="f">
          <v:textbox inset="0,0,0,0">
            <w:txbxContent>
              <w:p>
                <w:pPr>
                  <w:rPr>
                    <w:rFonts w:cs="Gill Sans MT" w:hAnsi="Gill Sans MT" w:eastAsia="Gill Sans MT" w:ascii="Gill Sans MT"/>
                    <w:sz w:val="16"/>
                    <w:szCs w:val="16"/>
                  </w:rPr>
                  <w:jc w:val="left"/>
                  <w:spacing w:lineRule="exact" w:line="180"/>
                  <w:ind w:left="20" w:right="-24"/>
                </w:pP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8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/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23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/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2016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33"/>
                    <w:w w:val="128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s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a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mpl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e</w:t>
                </w:r>
                <w:r>
                  <w:rPr>
                    <w:rFonts w:cs="Gill Sans MT" w:hAnsi="Gill Sans MT" w:eastAsia="Gill Sans MT" w:ascii="Gill Sans MT"/>
                    <w:spacing w:val="4"/>
                    <w:w w:val="128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-4"/>
                    <w:w w:val="104"/>
                    <w:sz w:val="16"/>
                    <w:szCs w:val="16"/>
                  </w:rPr>
                  <w:t>r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e</w:t>
                </w:r>
                <w:r>
                  <w:rPr>
                    <w:rFonts w:cs="Gill Sans MT" w:hAnsi="Gill Sans MT" w:eastAsia="Gill Sans MT" w:ascii="Gill Sans MT"/>
                    <w:spacing w:val="0"/>
                    <w:w w:val="135"/>
                    <w:sz w:val="16"/>
                    <w:szCs w:val="16"/>
                  </w:rPr>
                  <w:t>s</w:t>
                </w:r>
                <w:r>
                  <w:rPr>
                    <w:rFonts w:cs="Gill Sans MT" w:hAnsi="Gill Sans MT" w:eastAsia="Gill Sans MT" w:ascii="Gill Sans MT"/>
                    <w:spacing w:val="0"/>
                    <w:w w:val="126"/>
                    <w:sz w:val="16"/>
                    <w:szCs w:val="16"/>
                  </w:rPr>
                  <w:t>um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e</w:t>
                </w:r>
                <w:r>
                  <w:rPr>
                    <w:rFonts w:cs="Gill Sans MT" w:hAnsi="Gill Sans MT" w:eastAsia="Gill Sans MT" w:ascii="Gill Sans MT"/>
                    <w:spacing w:val="7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0"/>
                    <w:w w:val="114"/>
                    <w:sz w:val="16"/>
                    <w:szCs w:val="16"/>
                  </w:rPr>
                  <w:t>f</w:t>
                </w:r>
                <w:r>
                  <w:rPr>
                    <w:rFonts w:cs="Gill Sans MT" w:hAnsi="Gill Sans MT" w:eastAsia="Gill Sans MT" w:ascii="Gill Sans MT"/>
                    <w:spacing w:val="0"/>
                    <w:w w:val="114"/>
                    <w:sz w:val="16"/>
                    <w:szCs w:val="16"/>
                  </w:rPr>
                  <w:t>o</w:t>
                </w:r>
                <w:r>
                  <w:rPr>
                    <w:rFonts w:cs="Gill Sans MT" w:hAnsi="Gill Sans MT" w:eastAsia="Gill Sans MT" w:ascii="Gill Sans MT"/>
                    <w:spacing w:val="0"/>
                    <w:w w:val="114"/>
                    <w:sz w:val="16"/>
                    <w:szCs w:val="16"/>
                  </w:rPr>
                  <w:t>r</w:t>
                </w:r>
                <w:r>
                  <w:rPr>
                    <w:rFonts w:cs="Gill Sans MT" w:hAnsi="Gill Sans MT" w:eastAsia="Gill Sans MT" w:ascii="Gill Sans MT"/>
                    <w:spacing w:val="2"/>
                    <w:w w:val="114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0"/>
                    <w:w w:val="126"/>
                    <w:sz w:val="16"/>
                    <w:szCs w:val="16"/>
                  </w:rPr>
                  <w:t>p</w:t>
                </w:r>
                <w:r>
                  <w:rPr>
                    <w:rFonts w:cs="Gill Sans MT" w:hAnsi="Gill Sans MT" w:eastAsia="Gill Sans MT" w:ascii="Gill Sans MT"/>
                    <w:spacing w:val="0"/>
                    <w:w w:val="143"/>
                    <w:sz w:val="16"/>
                    <w:szCs w:val="16"/>
                  </w:rPr>
                  <w:t>a</w:t>
                </w:r>
                <w:r>
                  <w:rPr>
                    <w:rFonts w:cs="Gill Sans MT" w:hAnsi="Gill Sans MT" w:eastAsia="Gill Sans MT" w:ascii="Gill Sans MT"/>
                    <w:spacing w:val="0"/>
                    <w:w w:val="126"/>
                    <w:sz w:val="16"/>
                    <w:szCs w:val="16"/>
                  </w:rPr>
                  <w:t>in</w:t>
                </w:r>
                <w:r>
                  <w:rPr>
                    <w:rFonts w:cs="Gill Sans MT" w:hAnsi="Gill Sans MT" w:eastAsia="Gill Sans MT" w:ascii="Gill Sans MT"/>
                    <w:spacing w:val="0"/>
                    <w:w w:val="117"/>
                    <w:sz w:val="16"/>
                    <w:szCs w:val="16"/>
                  </w:rPr>
                  <w:t>t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e</w:t>
                </w:r>
                <w:r>
                  <w:rPr>
                    <w:rFonts w:cs="Gill Sans MT" w:hAnsi="Gill Sans MT" w:eastAsia="Gill Sans MT" w:ascii="Gill Sans MT"/>
                    <w:spacing w:val="-15"/>
                    <w:w w:val="104"/>
                    <w:sz w:val="16"/>
                    <w:szCs w:val="16"/>
                  </w:rPr>
                  <w:t>r</w:t>
                </w:r>
                <w:r>
                  <w:rPr>
                    <w:rFonts w:cs="Gill Sans MT" w:hAnsi="Gill Sans MT" w:eastAsia="Gill Sans MT" w:ascii="Gill Sans MT"/>
                    <w:spacing w:val="0"/>
                    <w:w w:val="145"/>
                    <w:sz w:val="16"/>
                    <w:szCs w:val="16"/>
                  </w:rPr>
                  <w:t>.</w:t>
                </w:r>
                <w:r>
                  <w:rPr>
                    <w:rFonts w:cs="Gill Sans MT" w:hAnsi="Gill Sans MT" w:eastAsia="Gill Sans MT" w:ascii="Gill Sans MT"/>
                    <w:spacing w:val="7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0"/>
                    <w:w w:val="127"/>
                    <w:sz w:val="16"/>
                    <w:szCs w:val="16"/>
                  </w:rPr>
                  <w:t>a</w:t>
                </w:r>
                <w:r>
                  <w:rPr>
                    <w:rFonts w:cs="Gill Sans MT" w:hAnsi="Gill Sans MT" w:eastAsia="Gill Sans MT" w:ascii="Gill Sans MT"/>
                    <w:spacing w:val="0"/>
                    <w:w w:val="127"/>
                    <w:sz w:val="16"/>
                    <w:szCs w:val="16"/>
                  </w:rPr>
                  <w:t>cc</w:t>
                </w:r>
                <w:r>
                  <w:rPr>
                    <w:rFonts w:cs="Gill Sans MT" w:hAnsi="Gill Sans MT" w:eastAsia="Gill Sans MT" w:ascii="Gill Sans MT"/>
                    <w:spacing w:val="0"/>
                    <w:w w:val="127"/>
                    <w:sz w:val="16"/>
                    <w:szCs w:val="16"/>
                  </w:rPr>
                  <w:t>o</w:t>
                </w:r>
                <w:r>
                  <w:rPr>
                    <w:rFonts w:cs="Gill Sans MT" w:hAnsi="Gill Sans MT" w:eastAsia="Gill Sans MT" w:ascii="Gill Sans MT"/>
                    <w:spacing w:val="0"/>
                    <w:w w:val="127"/>
                    <w:sz w:val="16"/>
                    <w:szCs w:val="16"/>
                  </w:rPr>
                  <w:t>un</w:t>
                </w:r>
                <w:r>
                  <w:rPr>
                    <w:rFonts w:cs="Gill Sans MT" w:hAnsi="Gill Sans MT" w:eastAsia="Gill Sans MT" w:ascii="Gill Sans MT"/>
                    <w:spacing w:val="0"/>
                    <w:w w:val="127"/>
                    <w:sz w:val="16"/>
                    <w:szCs w:val="16"/>
                  </w:rPr>
                  <w:t>t</w:t>
                </w:r>
                <w:r>
                  <w:rPr>
                    <w:rFonts w:cs="Gill Sans MT" w:hAnsi="Gill Sans MT" w:eastAsia="Gill Sans MT" w:ascii="Gill Sans MT"/>
                    <w:spacing w:val="0"/>
                    <w:w w:val="127"/>
                    <w:sz w:val="16"/>
                    <w:szCs w:val="16"/>
                  </w:rPr>
                  <w:t>in</w:t>
                </w:r>
                <w:r>
                  <w:rPr>
                    <w:rFonts w:cs="Gill Sans MT" w:hAnsi="Gill Sans MT" w:eastAsia="Gill Sans MT" w:ascii="Gill Sans MT"/>
                    <w:spacing w:val="0"/>
                    <w:w w:val="127"/>
                    <w:sz w:val="16"/>
                    <w:szCs w:val="16"/>
                  </w:rPr>
                  <w:t>g</w:t>
                </w:r>
                <w:r>
                  <w:rPr>
                    <w:rFonts w:cs="Gill Sans MT" w:hAnsi="Gill Sans MT" w:eastAsia="Gill Sans MT" w:ascii="Gill Sans MT"/>
                    <w:spacing w:val="-4"/>
                    <w:w w:val="127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-4"/>
                    <w:w w:val="104"/>
                    <w:sz w:val="16"/>
                    <w:szCs w:val="16"/>
                  </w:rPr>
                  <w:t>r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e</w:t>
                </w:r>
                <w:r>
                  <w:rPr>
                    <w:rFonts w:cs="Gill Sans MT" w:hAnsi="Gill Sans MT" w:eastAsia="Gill Sans MT" w:ascii="Gill Sans MT"/>
                    <w:spacing w:val="0"/>
                    <w:w w:val="135"/>
                    <w:sz w:val="16"/>
                    <w:szCs w:val="16"/>
                  </w:rPr>
                  <w:t>s</w:t>
                </w:r>
                <w:r>
                  <w:rPr>
                    <w:rFonts w:cs="Gill Sans MT" w:hAnsi="Gill Sans MT" w:eastAsia="Gill Sans MT" w:ascii="Gill Sans MT"/>
                    <w:spacing w:val="0"/>
                    <w:w w:val="126"/>
                    <w:sz w:val="16"/>
                    <w:szCs w:val="16"/>
                  </w:rPr>
                  <w:t>um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e</w:t>
                </w:r>
                <w:r>
                  <w:rPr>
                    <w:rFonts w:cs="Gill Sans MT" w:hAnsi="Gill Sans MT" w:eastAsia="Gill Sans MT" w:ascii="Gill Sans MT"/>
                    <w:spacing w:val="7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0"/>
                    <w:w w:val="126"/>
                    <w:sz w:val="16"/>
                    <w:szCs w:val="16"/>
                  </w:rPr>
                  <w:t>in</w:t>
                </w:r>
                <w:r>
                  <w:rPr>
                    <w:rFonts w:cs="Gill Sans MT" w:hAnsi="Gill Sans MT" w:eastAsia="Gill Sans MT" w:ascii="Gill Sans MT"/>
                    <w:spacing w:val="-5"/>
                    <w:w w:val="126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0"/>
                    <w:w w:val="143"/>
                    <w:sz w:val="16"/>
                    <w:szCs w:val="16"/>
                  </w:rPr>
                  <w:t>a</w:t>
                </w:r>
                <w:r>
                  <w:rPr>
                    <w:rFonts w:cs="Gill Sans MT" w:hAnsi="Gill Sans MT" w:eastAsia="Gill Sans MT" w:ascii="Gill Sans MT"/>
                    <w:spacing w:val="0"/>
                    <w:w w:val="126"/>
                    <w:sz w:val="16"/>
                    <w:szCs w:val="16"/>
                  </w:rPr>
                  <w:t>u</w:t>
                </w:r>
                <w:r>
                  <w:rPr>
                    <w:rFonts w:cs="Gill Sans MT" w:hAnsi="Gill Sans MT" w:eastAsia="Gill Sans MT" w:ascii="Gill Sans MT"/>
                    <w:spacing w:val="0"/>
                    <w:w w:val="135"/>
                    <w:sz w:val="16"/>
                    <w:szCs w:val="16"/>
                  </w:rPr>
                  <w:t>s</w:t>
                </w:r>
                <w:r>
                  <w:rPr>
                    <w:rFonts w:cs="Gill Sans MT" w:hAnsi="Gill Sans MT" w:eastAsia="Gill Sans MT" w:ascii="Gill Sans MT"/>
                    <w:spacing w:val="0"/>
                    <w:w w:val="117"/>
                    <w:sz w:val="16"/>
                    <w:szCs w:val="16"/>
                  </w:rPr>
                  <w:t>t</w:t>
                </w:r>
                <w:r>
                  <w:rPr>
                    <w:rFonts w:cs="Gill Sans MT" w:hAnsi="Gill Sans MT" w:eastAsia="Gill Sans MT" w:ascii="Gill Sans MT"/>
                    <w:spacing w:val="0"/>
                    <w:w w:val="104"/>
                    <w:sz w:val="16"/>
                    <w:szCs w:val="16"/>
                  </w:rPr>
                  <w:t>r</w:t>
                </w:r>
                <w:r>
                  <w:rPr>
                    <w:rFonts w:cs="Gill Sans MT" w:hAnsi="Gill Sans MT" w:eastAsia="Gill Sans MT" w:ascii="Gill Sans MT"/>
                    <w:spacing w:val="0"/>
                    <w:w w:val="143"/>
                    <w:sz w:val="16"/>
                    <w:szCs w:val="16"/>
                  </w:rPr>
                  <w:t>a</w:t>
                </w:r>
                <w:r>
                  <w:rPr>
                    <w:rFonts w:cs="Gill Sans MT" w:hAnsi="Gill Sans MT" w:eastAsia="Gill Sans MT" w:ascii="Gill Sans MT"/>
                    <w:spacing w:val="0"/>
                    <w:w w:val="126"/>
                    <w:sz w:val="16"/>
                    <w:szCs w:val="16"/>
                  </w:rPr>
                  <w:t>li</w:t>
                </w:r>
                <w:r>
                  <w:rPr>
                    <w:rFonts w:cs="Gill Sans MT" w:hAnsi="Gill Sans MT" w:eastAsia="Gill Sans MT" w:ascii="Gill Sans MT"/>
                    <w:spacing w:val="0"/>
                    <w:w w:val="143"/>
                    <w:sz w:val="16"/>
                    <w:szCs w:val="16"/>
                  </w:rPr>
                  <w:t>a</w:t>
                </w:r>
                <w:r>
                  <w:rPr>
                    <w:rFonts w:cs="Gill Sans MT" w:hAnsi="Gill Sans MT" w:eastAsia="Gill Sans MT" w:ascii="Gill Sans MT"/>
                    <w:spacing w:val="7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0"/>
                    <w:w w:val="135"/>
                    <w:sz w:val="16"/>
                    <w:szCs w:val="16"/>
                  </w:rPr>
                  <w:t>.</w:t>
                </w:r>
                <w:r>
                  <w:rPr>
                    <w:rFonts w:cs="Gill Sans MT" w:hAnsi="Gill Sans MT" w:eastAsia="Gill Sans MT" w:ascii="Gill Sans MT"/>
                    <w:spacing w:val="-5"/>
                    <w:w w:val="135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0"/>
                    <w:w w:val="135"/>
                    <w:sz w:val="16"/>
                    <w:szCs w:val="16"/>
                  </w:rPr>
                  <w:t>s</w:t>
                </w:r>
                <w:r>
                  <w:rPr>
                    <w:rFonts w:cs="Gill Sans MT" w:hAnsi="Gill Sans MT" w:eastAsia="Gill Sans MT" w:ascii="Gill Sans MT"/>
                    <w:spacing w:val="0"/>
                    <w:w w:val="135"/>
                    <w:sz w:val="16"/>
                    <w:szCs w:val="16"/>
                  </w:rPr>
                  <w:t>a</w:t>
                </w:r>
                <w:r>
                  <w:rPr>
                    <w:rFonts w:cs="Gill Sans MT" w:hAnsi="Gill Sans MT" w:eastAsia="Gill Sans MT" w:ascii="Gill Sans MT"/>
                    <w:spacing w:val="0"/>
                    <w:w w:val="135"/>
                    <w:sz w:val="16"/>
                    <w:szCs w:val="16"/>
                  </w:rPr>
                  <w:t>mpl</w:t>
                </w:r>
                <w:r>
                  <w:rPr>
                    <w:rFonts w:cs="Gill Sans MT" w:hAnsi="Gill Sans MT" w:eastAsia="Gill Sans MT" w:ascii="Gill Sans MT"/>
                    <w:spacing w:val="0"/>
                    <w:w w:val="135"/>
                    <w:sz w:val="16"/>
                    <w:szCs w:val="16"/>
                  </w:rPr>
                  <w:t>e</w:t>
                </w:r>
                <w:r>
                  <w:rPr>
                    <w:rFonts w:cs="Gill Sans MT" w:hAnsi="Gill Sans MT" w:eastAsia="Gill Sans MT" w:ascii="Gill Sans MT"/>
                    <w:spacing w:val="-30"/>
                    <w:w w:val="135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-4"/>
                    <w:w w:val="104"/>
                    <w:sz w:val="16"/>
                    <w:szCs w:val="16"/>
                  </w:rPr>
                  <w:t>r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e</w:t>
                </w:r>
                <w:r>
                  <w:rPr>
                    <w:rFonts w:cs="Gill Sans MT" w:hAnsi="Gill Sans MT" w:eastAsia="Gill Sans MT" w:ascii="Gill Sans MT"/>
                    <w:spacing w:val="0"/>
                    <w:w w:val="135"/>
                    <w:sz w:val="16"/>
                    <w:szCs w:val="16"/>
                  </w:rPr>
                  <w:t>s</w:t>
                </w:r>
                <w:r>
                  <w:rPr>
                    <w:rFonts w:cs="Gill Sans MT" w:hAnsi="Gill Sans MT" w:eastAsia="Gill Sans MT" w:ascii="Gill Sans MT"/>
                    <w:spacing w:val="0"/>
                    <w:w w:val="126"/>
                    <w:sz w:val="16"/>
                    <w:szCs w:val="16"/>
                  </w:rPr>
                  <w:t>um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e</w:t>
                </w:r>
                <w:r>
                  <w:rPr>
                    <w:rFonts w:cs="Gill Sans MT" w:hAnsi="Gill Sans MT" w:eastAsia="Gill Sans MT" w:ascii="Gill Sans MT"/>
                    <w:spacing w:val="7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0"/>
                    <w:w w:val="130"/>
                    <w:sz w:val="16"/>
                    <w:szCs w:val="16"/>
                  </w:rPr>
                  <w:t>s</w:t>
                </w:r>
                <w:r>
                  <w:rPr>
                    <w:rFonts w:cs="Gill Sans MT" w:hAnsi="Gill Sans MT" w:eastAsia="Gill Sans MT" w:ascii="Gill Sans MT"/>
                    <w:spacing w:val="0"/>
                    <w:w w:val="130"/>
                    <w:sz w:val="16"/>
                    <w:szCs w:val="16"/>
                  </w:rPr>
                  <w:t>l</w:t>
                </w:r>
                <w:r>
                  <w:rPr>
                    <w:rFonts w:cs="Gill Sans MT" w:hAnsi="Gill Sans MT" w:eastAsia="Gill Sans MT" w:ascii="Gill Sans MT"/>
                    <w:spacing w:val="0"/>
                    <w:w w:val="130"/>
                    <w:sz w:val="16"/>
                    <w:szCs w:val="16"/>
                  </w:rPr>
                  <w:t>e</w:t>
                </w:r>
                <w:r>
                  <w:rPr>
                    <w:rFonts w:cs="Gill Sans MT" w:hAnsi="Gill Sans MT" w:eastAsia="Gill Sans MT" w:ascii="Gill Sans MT"/>
                    <w:spacing w:val="-6"/>
                    <w:w w:val="130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-4"/>
                    <w:w w:val="104"/>
                    <w:sz w:val="16"/>
                    <w:szCs w:val="16"/>
                  </w:rPr>
                  <w:t>r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e</w:t>
                </w:r>
                <w:r>
                  <w:rPr>
                    <w:rFonts w:cs="Gill Sans MT" w:hAnsi="Gill Sans MT" w:eastAsia="Gill Sans MT" w:ascii="Gill Sans MT"/>
                    <w:spacing w:val="0"/>
                    <w:w w:val="135"/>
                    <w:sz w:val="16"/>
                    <w:szCs w:val="16"/>
                  </w:rPr>
                  <w:t>s</w:t>
                </w:r>
                <w:r>
                  <w:rPr>
                    <w:rFonts w:cs="Gill Sans MT" w:hAnsi="Gill Sans MT" w:eastAsia="Gill Sans MT" w:ascii="Gill Sans MT"/>
                    <w:spacing w:val="0"/>
                    <w:w w:val="126"/>
                    <w:sz w:val="16"/>
                    <w:szCs w:val="16"/>
                  </w:rPr>
                  <w:t>um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e</w:t>
                </w:r>
                <w:r>
                  <w:rPr>
                    <w:rFonts w:cs="Gill Sans MT" w:hAnsi="Gill Sans MT" w:eastAsia="Gill Sans MT" w:ascii="Gill Sans MT"/>
                    <w:spacing w:val="7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0"/>
                    <w:w w:val="114"/>
                    <w:sz w:val="16"/>
                    <w:szCs w:val="16"/>
                  </w:rPr>
                  <w:t>f</w:t>
                </w:r>
                <w:r>
                  <w:rPr>
                    <w:rFonts w:cs="Gill Sans MT" w:hAnsi="Gill Sans MT" w:eastAsia="Gill Sans MT" w:ascii="Gill Sans MT"/>
                    <w:spacing w:val="0"/>
                    <w:w w:val="114"/>
                    <w:sz w:val="16"/>
                    <w:szCs w:val="16"/>
                  </w:rPr>
                  <w:t>o</w:t>
                </w:r>
                <w:r>
                  <w:rPr>
                    <w:rFonts w:cs="Gill Sans MT" w:hAnsi="Gill Sans MT" w:eastAsia="Gill Sans MT" w:ascii="Gill Sans MT"/>
                    <w:spacing w:val="0"/>
                    <w:w w:val="114"/>
                    <w:sz w:val="16"/>
                    <w:szCs w:val="16"/>
                  </w:rPr>
                  <w:t>r</w:t>
                </w:r>
                <w:r>
                  <w:rPr>
                    <w:rFonts w:cs="Gill Sans MT" w:hAnsi="Gill Sans MT" w:eastAsia="Gill Sans MT" w:ascii="Gill Sans MT"/>
                    <w:spacing w:val="2"/>
                    <w:w w:val="114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0"/>
                    <w:w w:val="143"/>
                    <w:sz w:val="16"/>
                    <w:szCs w:val="16"/>
                  </w:rPr>
                  <w:t>a</w:t>
                </w:r>
                <w:r>
                  <w:rPr>
                    <w:rFonts w:cs="Gill Sans MT" w:hAnsi="Gill Sans MT" w:eastAsia="Gill Sans MT" w:ascii="Gill Sans MT"/>
                    <w:spacing w:val="0"/>
                    <w:w w:val="126"/>
                    <w:sz w:val="16"/>
                    <w:szCs w:val="16"/>
                  </w:rPr>
                  <w:t>i</w:t>
                </w:r>
                <w:r>
                  <w:rPr>
                    <w:rFonts w:cs="Gill Sans MT" w:hAnsi="Gill Sans MT" w:eastAsia="Gill Sans MT" w:ascii="Gill Sans MT"/>
                    <w:spacing w:val="-4"/>
                    <w:w w:val="104"/>
                    <w:sz w:val="16"/>
                    <w:szCs w:val="16"/>
                  </w:rPr>
                  <w:t>r</w:t>
                </w:r>
                <w:r>
                  <w:rPr>
                    <w:rFonts w:cs="Gill Sans MT" w:hAnsi="Gill Sans MT" w:eastAsia="Gill Sans MT" w:ascii="Gill Sans MT"/>
                    <w:spacing w:val="0"/>
                    <w:w w:val="125"/>
                    <w:sz w:val="16"/>
                    <w:szCs w:val="16"/>
                  </w:rPr>
                  <w:t>c</w:t>
                </w:r>
                <w:r>
                  <w:rPr>
                    <w:rFonts w:cs="Gill Sans MT" w:hAnsi="Gill Sans MT" w:eastAsia="Gill Sans MT" w:ascii="Gill Sans MT"/>
                    <w:spacing w:val="0"/>
                    <w:w w:val="104"/>
                    <w:sz w:val="16"/>
                    <w:szCs w:val="16"/>
                  </w:rPr>
                  <w:t>r</w:t>
                </w:r>
                <w:r>
                  <w:rPr>
                    <w:rFonts w:cs="Gill Sans MT" w:hAnsi="Gill Sans MT" w:eastAsia="Gill Sans MT" w:ascii="Gill Sans MT"/>
                    <w:spacing w:val="0"/>
                    <w:w w:val="143"/>
                    <w:sz w:val="16"/>
                    <w:szCs w:val="16"/>
                  </w:rPr>
                  <w:t>a</w:t>
                </w:r>
                <w:r>
                  <w:rPr>
                    <w:rFonts w:cs="Gill Sans MT" w:hAnsi="Gill Sans MT" w:eastAsia="Gill Sans MT" w:ascii="Gill Sans MT"/>
                    <w:spacing w:val="-3"/>
                    <w:w w:val="140"/>
                    <w:sz w:val="16"/>
                    <w:szCs w:val="16"/>
                  </w:rPr>
                  <w:t>f</w:t>
                </w:r>
                <w:r>
                  <w:rPr>
                    <w:rFonts w:cs="Gill Sans MT" w:hAnsi="Gill Sans MT" w:eastAsia="Gill Sans MT" w:ascii="Gill Sans MT"/>
                    <w:spacing w:val="0"/>
                    <w:w w:val="117"/>
                    <w:sz w:val="16"/>
                    <w:szCs w:val="16"/>
                  </w:rPr>
                  <w:t>t</w:t>
                </w:r>
                <w:r>
                  <w:rPr>
                    <w:rFonts w:cs="Gill Sans MT" w:hAnsi="Gill Sans MT" w:eastAsia="Gill Sans MT" w:ascii="Gill Sans MT"/>
                    <w:spacing w:val="7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p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a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in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t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e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r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pi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c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.</w:t>
                </w:r>
                <w:r>
                  <w:rPr>
                    <w:rFonts w:cs="Gill Sans MT" w:hAnsi="Gill Sans MT" w:eastAsia="Gill Sans MT" w:ascii="Gill Sans MT"/>
                    <w:spacing w:val="7"/>
                    <w:w w:val="124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c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h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e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mi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c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a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l</w:t>
                </w:r>
                <w:r>
                  <w:rPr>
                    <w:rFonts w:cs="Gill Sans MT" w:hAnsi="Gill Sans MT" w:eastAsia="Gill Sans MT" w:ascii="Gill Sans MT"/>
                    <w:spacing w:val="19"/>
                    <w:w w:val="124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-17"/>
                    <w:w w:val="111"/>
                    <w:sz w:val="16"/>
                    <w:szCs w:val="16"/>
                  </w:rPr>
                  <w:t>o</w:t>
                </w:r>
                <w:r>
                  <w:rPr>
                    <w:rFonts w:cs="Gill Sans MT" w:hAnsi="Gill Sans MT" w:eastAsia="Gill Sans MT" w:ascii="Gill Sans MT"/>
                    <w:spacing w:val="0"/>
                    <w:w w:val="100"/>
                    <w:sz w:val="16"/>
                    <w:szCs w:val="16"/>
                  </w:rPr>
                  <w:t>…</w:t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shape type="#_x0000_t202" style="position:absolute;margin-left:25pt;margin-top:14.6208pt;width:547pt;height:10pt;mso-position-horizontal-relative:page;mso-position-vertical-relative:page;z-index:-1209" filled="f" stroked="f">
          <v:textbox inset="0,0,0,0">
            <w:txbxContent>
              <w:p>
                <w:pPr>
                  <w:rPr>
                    <w:rFonts w:cs="Gill Sans MT" w:hAnsi="Gill Sans MT" w:eastAsia="Gill Sans MT" w:ascii="Gill Sans MT"/>
                    <w:sz w:val="16"/>
                    <w:szCs w:val="16"/>
                  </w:rPr>
                  <w:jc w:val="left"/>
                  <w:spacing w:lineRule="exact" w:line="180"/>
                  <w:ind w:left="20" w:right="-24"/>
                </w:pP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8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/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23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/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2016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33"/>
                    <w:w w:val="128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s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a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mpl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e</w:t>
                </w:r>
                <w:r>
                  <w:rPr>
                    <w:rFonts w:cs="Gill Sans MT" w:hAnsi="Gill Sans MT" w:eastAsia="Gill Sans MT" w:ascii="Gill Sans MT"/>
                    <w:spacing w:val="4"/>
                    <w:w w:val="128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-4"/>
                    <w:w w:val="104"/>
                    <w:sz w:val="16"/>
                    <w:szCs w:val="16"/>
                  </w:rPr>
                  <w:t>r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e</w:t>
                </w:r>
                <w:r>
                  <w:rPr>
                    <w:rFonts w:cs="Gill Sans MT" w:hAnsi="Gill Sans MT" w:eastAsia="Gill Sans MT" w:ascii="Gill Sans MT"/>
                    <w:spacing w:val="0"/>
                    <w:w w:val="135"/>
                    <w:sz w:val="16"/>
                    <w:szCs w:val="16"/>
                  </w:rPr>
                  <w:t>s</w:t>
                </w:r>
                <w:r>
                  <w:rPr>
                    <w:rFonts w:cs="Gill Sans MT" w:hAnsi="Gill Sans MT" w:eastAsia="Gill Sans MT" w:ascii="Gill Sans MT"/>
                    <w:spacing w:val="0"/>
                    <w:w w:val="126"/>
                    <w:sz w:val="16"/>
                    <w:szCs w:val="16"/>
                  </w:rPr>
                  <w:t>um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e</w:t>
                </w:r>
                <w:r>
                  <w:rPr>
                    <w:rFonts w:cs="Gill Sans MT" w:hAnsi="Gill Sans MT" w:eastAsia="Gill Sans MT" w:ascii="Gill Sans MT"/>
                    <w:spacing w:val="7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0"/>
                    <w:w w:val="114"/>
                    <w:sz w:val="16"/>
                    <w:szCs w:val="16"/>
                  </w:rPr>
                  <w:t>f</w:t>
                </w:r>
                <w:r>
                  <w:rPr>
                    <w:rFonts w:cs="Gill Sans MT" w:hAnsi="Gill Sans MT" w:eastAsia="Gill Sans MT" w:ascii="Gill Sans MT"/>
                    <w:spacing w:val="0"/>
                    <w:w w:val="114"/>
                    <w:sz w:val="16"/>
                    <w:szCs w:val="16"/>
                  </w:rPr>
                  <w:t>o</w:t>
                </w:r>
                <w:r>
                  <w:rPr>
                    <w:rFonts w:cs="Gill Sans MT" w:hAnsi="Gill Sans MT" w:eastAsia="Gill Sans MT" w:ascii="Gill Sans MT"/>
                    <w:spacing w:val="0"/>
                    <w:w w:val="114"/>
                    <w:sz w:val="16"/>
                    <w:szCs w:val="16"/>
                  </w:rPr>
                  <w:t>r</w:t>
                </w:r>
                <w:r>
                  <w:rPr>
                    <w:rFonts w:cs="Gill Sans MT" w:hAnsi="Gill Sans MT" w:eastAsia="Gill Sans MT" w:ascii="Gill Sans MT"/>
                    <w:spacing w:val="2"/>
                    <w:w w:val="114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0"/>
                    <w:w w:val="126"/>
                    <w:sz w:val="16"/>
                    <w:szCs w:val="16"/>
                  </w:rPr>
                  <w:t>p</w:t>
                </w:r>
                <w:r>
                  <w:rPr>
                    <w:rFonts w:cs="Gill Sans MT" w:hAnsi="Gill Sans MT" w:eastAsia="Gill Sans MT" w:ascii="Gill Sans MT"/>
                    <w:spacing w:val="0"/>
                    <w:w w:val="143"/>
                    <w:sz w:val="16"/>
                    <w:szCs w:val="16"/>
                  </w:rPr>
                  <w:t>a</w:t>
                </w:r>
                <w:r>
                  <w:rPr>
                    <w:rFonts w:cs="Gill Sans MT" w:hAnsi="Gill Sans MT" w:eastAsia="Gill Sans MT" w:ascii="Gill Sans MT"/>
                    <w:spacing w:val="0"/>
                    <w:w w:val="126"/>
                    <w:sz w:val="16"/>
                    <w:szCs w:val="16"/>
                  </w:rPr>
                  <w:t>in</w:t>
                </w:r>
                <w:r>
                  <w:rPr>
                    <w:rFonts w:cs="Gill Sans MT" w:hAnsi="Gill Sans MT" w:eastAsia="Gill Sans MT" w:ascii="Gill Sans MT"/>
                    <w:spacing w:val="0"/>
                    <w:w w:val="117"/>
                    <w:sz w:val="16"/>
                    <w:szCs w:val="16"/>
                  </w:rPr>
                  <w:t>t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e</w:t>
                </w:r>
                <w:r>
                  <w:rPr>
                    <w:rFonts w:cs="Gill Sans MT" w:hAnsi="Gill Sans MT" w:eastAsia="Gill Sans MT" w:ascii="Gill Sans MT"/>
                    <w:spacing w:val="-15"/>
                    <w:w w:val="104"/>
                    <w:sz w:val="16"/>
                    <w:szCs w:val="16"/>
                  </w:rPr>
                  <w:t>r</w:t>
                </w:r>
                <w:r>
                  <w:rPr>
                    <w:rFonts w:cs="Gill Sans MT" w:hAnsi="Gill Sans MT" w:eastAsia="Gill Sans MT" w:ascii="Gill Sans MT"/>
                    <w:spacing w:val="0"/>
                    <w:w w:val="145"/>
                    <w:sz w:val="16"/>
                    <w:szCs w:val="16"/>
                  </w:rPr>
                  <w:t>.</w:t>
                </w:r>
                <w:r>
                  <w:rPr>
                    <w:rFonts w:cs="Gill Sans MT" w:hAnsi="Gill Sans MT" w:eastAsia="Gill Sans MT" w:ascii="Gill Sans MT"/>
                    <w:spacing w:val="7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0"/>
                    <w:w w:val="127"/>
                    <w:sz w:val="16"/>
                    <w:szCs w:val="16"/>
                  </w:rPr>
                  <w:t>a</w:t>
                </w:r>
                <w:r>
                  <w:rPr>
                    <w:rFonts w:cs="Gill Sans MT" w:hAnsi="Gill Sans MT" w:eastAsia="Gill Sans MT" w:ascii="Gill Sans MT"/>
                    <w:spacing w:val="0"/>
                    <w:w w:val="127"/>
                    <w:sz w:val="16"/>
                    <w:szCs w:val="16"/>
                  </w:rPr>
                  <w:t>cc</w:t>
                </w:r>
                <w:r>
                  <w:rPr>
                    <w:rFonts w:cs="Gill Sans MT" w:hAnsi="Gill Sans MT" w:eastAsia="Gill Sans MT" w:ascii="Gill Sans MT"/>
                    <w:spacing w:val="0"/>
                    <w:w w:val="127"/>
                    <w:sz w:val="16"/>
                    <w:szCs w:val="16"/>
                  </w:rPr>
                  <w:t>o</w:t>
                </w:r>
                <w:r>
                  <w:rPr>
                    <w:rFonts w:cs="Gill Sans MT" w:hAnsi="Gill Sans MT" w:eastAsia="Gill Sans MT" w:ascii="Gill Sans MT"/>
                    <w:spacing w:val="0"/>
                    <w:w w:val="127"/>
                    <w:sz w:val="16"/>
                    <w:szCs w:val="16"/>
                  </w:rPr>
                  <w:t>un</w:t>
                </w:r>
                <w:r>
                  <w:rPr>
                    <w:rFonts w:cs="Gill Sans MT" w:hAnsi="Gill Sans MT" w:eastAsia="Gill Sans MT" w:ascii="Gill Sans MT"/>
                    <w:spacing w:val="0"/>
                    <w:w w:val="127"/>
                    <w:sz w:val="16"/>
                    <w:szCs w:val="16"/>
                  </w:rPr>
                  <w:t>t</w:t>
                </w:r>
                <w:r>
                  <w:rPr>
                    <w:rFonts w:cs="Gill Sans MT" w:hAnsi="Gill Sans MT" w:eastAsia="Gill Sans MT" w:ascii="Gill Sans MT"/>
                    <w:spacing w:val="0"/>
                    <w:w w:val="127"/>
                    <w:sz w:val="16"/>
                    <w:szCs w:val="16"/>
                  </w:rPr>
                  <w:t>in</w:t>
                </w:r>
                <w:r>
                  <w:rPr>
                    <w:rFonts w:cs="Gill Sans MT" w:hAnsi="Gill Sans MT" w:eastAsia="Gill Sans MT" w:ascii="Gill Sans MT"/>
                    <w:spacing w:val="0"/>
                    <w:w w:val="127"/>
                    <w:sz w:val="16"/>
                    <w:szCs w:val="16"/>
                  </w:rPr>
                  <w:t>g</w:t>
                </w:r>
                <w:r>
                  <w:rPr>
                    <w:rFonts w:cs="Gill Sans MT" w:hAnsi="Gill Sans MT" w:eastAsia="Gill Sans MT" w:ascii="Gill Sans MT"/>
                    <w:spacing w:val="-4"/>
                    <w:w w:val="127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-4"/>
                    <w:w w:val="104"/>
                    <w:sz w:val="16"/>
                    <w:szCs w:val="16"/>
                  </w:rPr>
                  <w:t>r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e</w:t>
                </w:r>
                <w:r>
                  <w:rPr>
                    <w:rFonts w:cs="Gill Sans MT" w:hAnsi="Gill Sans MT" w:eastAsia="Gill Sans MT" w:ascii="Gill Sans MT"/>
                    <w:spacing w:val="0"/>
                    <w:w w:val="135"/>
                    <w:sz w:val="16"/>
                    <w:szCs w:val="16"/>
                  </w:rPr>
                  <w:t>s</w:t>
                </w:r>
                <w:r>
                  <w:rPr>
                    <w:rFonts w:cs="Gill Sans MT" w:hAnsi="Gill Sans MT" w:eastAsia="Gill Sans MT" w:ascii="Gill Sans MT"/>
                    <w:spacing w:val="0"/>
                    <w:w w:val="126"/>
                    <w:sz w:val="16"/>
                    <w:szCs w:val="16"/>
                  </w:rPr>
                  <w:t>um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e</w:t>
                </w:r>
                <w:r>
                  <w:rPr>
                    <w:rFonts w:cs="Gill Sans MT" w:hAnsi="Gill Sans MT" w:eastAsia="Gill Sans MT" w:ascii="Gill Sans MT"/>
                    <w:spacing w:val="7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0"/>
                    <w:w w:val="126"/>
                    <w:sz w:val="16"/>
                    <w:szCs w:val="16"/>
                  </w:rPr>
                  <w:t>in</w:t>
                </w:r>
                <w:r>
                  <w:rPr>
                    <w:rFonts w:cs="Gill Sans MT" w:hAnsi="Gill Sans MT" w:eastAsia="Gill Sans MT" w:ascii="Gill Sans MT"/>
                    <w:spacing w:val="-5"/>
                    <w:w w:val="126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0"/>
                    <w:w w:val="143"/>
                    <w:sz w:val="16"/>
                    <w:szCs w:val="16"/>
                  </w:rPr>
                  <w:t>a</w:t>
                </w:r>
                <w:r>
                  <w:rPr>
                    <w:rFonts w:cs="Gill Sans MT" w:hAnsi="Gill Sans MT" w:eastAsia="Gill Sans MT" w:ascii="Gill Sans MT"/>
                    <w:spacing w:val="0"/>
                    <w:w w:val="126"/>
                    <w:sz w:val="16"/>
                    <w:szCs w:val="16"/>
                  </w:rPr>
                  <w:t>u</w:t>
                </w:r>
                <w:r>
                  <w:rPr>
                    <w:rFonts w:cs="Gill Sans MT" w:hAnsi="Gill Sans MT" w:eastAsia="Gill Sans MT" w:ascii="Gill Sans MT"/>
                    <w:spacing w:val="0"/>
                    <w:w w:val="135"/>
                    <w:sz w:val="16"/>
                    <w:szCs w:val="16"/>
                  </w:rPr>
                  <w:t>s</w:t>
                </w:r>
                <w:r>
                  <w:rPr>
                    <w:rFonts w:cs="Gill Sans MT" w:hAnsi="Gill Sans MT" w:eastAsia="Gill Sans MT" w:ascii="Gill Sans MT"/>
                    <w:spacing w:val="0"/>
                    <w:w w:val="117"/>
                    <w:sz w:val="16"/>
                    <w:szCs w:val="16"/>
                  </w:rPr>
                  <w:t>t</w:t>
                </w:r>
                <w:r>
                  <w:rPr>
                    <w:rFonts w:cs="Gill Sans MT" w:hAnsi="Gill Sans MT" w:eastAsia="Gill Sans MT" w:ascii="Gill Sans MT"/>
                    <w:spacing w:val="0"/>
                    <w:w w:val="104"/>
                    <w:sz w:val="16"/>
                    <w:szCs w:val="16"/>
                  </w:rPr>
                  <w:t>r</w:t>
                </w:r>
                <w:r>
                  <w:rPr>
                    <w:rFonts w:cs="Gill Sans MT" w:hAnsi="Gill Sans MT" w:eastAsia="Gill Sans MT" w:ascii="Gill Sans MT"/>
                    <w:spacing w:val="0"/>
                    <w:w w:val="143"/>
                    <w:sz w:val="16"/>
                    <w:szCs w:val="16"/>
                  </w:rPr>
                  <w:t>a</w:t>
                </w:r>
                <w:r>
                  <w:rPr>
                    <w:rFonts w:cs="Gill Sans MT" w:hAnsi="Gill Sans MT" w:eastAsia="Gill Sans MT" w:ascii="Gill Sans MT"/>
                    <w:spacing w:val="0"/>
                    <w:w w:val="126"/>
                    <w:sz w:val="16"/>
                    <w:szCs w:val="16"/>
                  </w:rPr>
                  <w:t>li</w:t>
                </w:r>
                <w:r>
                  <w:rPr>
                    <w:rFonts w:cs="Gill Sans MT" w:hAnsi="Gill Sans MT" w:eastAsia="Gill Sans MT" w:ascii="Gill Sans MT"/>
                    <w:spacing w:val="0"/>
                    <w:w w:val="143"/>
                    <w:sz w:val="16"/>
                    <w:szCs w:val="16"/>
                  </w:rPr>
                  <w:t>a</w:t>
                </w:r>
                <w:r>
                  <w:rPr>
                    <w:rFonts w:cs="Gill Sans MT" w:hAnsi="Gill Sans MT" w:eastAsia="Gill Sans MT" w:ascii="Gill Sans MT"/>
                    <w:spacing w:val="7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0"/>
                    <w:w w:val="135"/>
                    <w:sz w:val="16"/>
                    <w:szCs w:val="16"/>
                  </w:rPr>
                  <w:t>.</w:t>
                </w:r>
                <w:r>
                  <w:rPr>
                    <w:rFonts w:cs="Gill Sans MT" w:hAnsi="Gill Sans MT" w:eastAsia="Gill Sans MT" w:ascii="Gill Sans MT"/>
                    <w:spacing w:val="-5"/>
                    <w:w w:val="135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0"/>
                    <w:w w:val="135"/>
                    <w:sz w:val="16"/>
                    <w:szCs w:val="16"/>
                  </w:rPr>
                  <w:t>s</w:t>
                </w:r>
                <w:r>
                  <w:rPr>
                    <w:rFonts w:cs="Gill Sans MT" w:hAnsi="Gill Sans MT" w:eastAsia="Gill Sans MT" w:ascii="Gill Sans MT"/>
                    <w:spacing w:val="0"/>
                    <w:w w:val="135"/>
                    <w:sz w:val="16"/>
                    <w:szCs w:val="16"/>
                  </w:rPr>
                  <w:t>a</w:t>
                </w:r>
                <w:r>
                  <w:rPr>
                    <w:rFonts w:cs="Gill Sans MT" w:hAnsi="Gill Sans MT" w:eastAsia="Gill Sans MT" w:ascii="Gill Sans MT"/>
                    <w:spacing w:val="0"/>
                    <w:w w:val="135"/>
                    <w:sz w:val="16"/>
                    <w:szCs w:val="16"/>
                  </w:rPr>
                  <w:t>mpl</w:t>
                </w:r>
                <w:r>
                  <w:rPr>
                    <w:rFonts w:cs="Gill Sans MT" w:hAnsi="Gill Sans MT" w:eastAsia="Gill Sans MT" w:ascii="Gill Sans MT"/>
                    <w:spacing w:val="0"/>
                    <w:w w:val="135"/>
                    <w:sz w:val="16"/>
                    <w:szCs w:val="16"/>
                  </w:rPr>
                  <w:t>e</w:t>
                </w:r>
                <w:r>
                  <w:rPr>
                    <w:rFonts w:cs="Gill Sans MT" w:hAnsi="Gill Sans MT" w:eastAsia="Gill Sans MT" w:ascii="Gill Sans MT"/>
                    <w:spacing w:val="-30"/>
                    <w:w w:val="135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-4"/>
                    <w:w w:val="104"/>
                    <w:sz w:val="16"/>
                    <w:szCs w:val="16"/>
                  </w:rPr>
                  <w:t>r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e</w:t>
                </w:r>
                <w:r>
                  <w:rPr>
                    <w:rFonts w:cs="Gill Sans MT" w:hAnsi="Gill Sans MT" w:eastAsia="Gill Sans MT" w:ascii="Gill Sans MT"/>
                    <w:spacing w:val="0"/>
                    <w:w w:val="135"/>
                    <w:sz w:val="16"/>
                    <w:szCs w:val="16"/>
                  </w:rPr>
                  <w:t>s</w:t>
                </w:r>
                <w:r>
                  <w:rPr>
                    <w:rFonts w:cs="Gill Sans MT" w:hAnsi="Gill Sans MT" w:eastAsia="Gill Sans MT" w:ascii="Gill Sans MT"/>
                    <w:spacing w:val="0"/>
                    <w:w w:val="126"/>
                    <w:sz w:val="16"/>
                    <w:szCs w:val="16"/>
                  </w:rPr>
                  <w:t>um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e</w:t>
                </w:r>
                <w:r>
                  <w:rPr>
                    <w:rFonts w:cs="Gill Sans MT" w:hAnsi="Gill Sans MT" w:eastAsia="Gill Sans MT" w:ascii="Gill Sans MT"/>
                    <w:spacing w:val="7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0"/>
                    <w:w w:val="130"/>
                    <w:sz w:val="16"/>
                    <w:szCs w:val="16"/>
                  </w:rPr>
                  <w:t>s</w:t>
                </w:r>
                <w:r>
                  <w:rPr>
                    <w:rFonts w:cs="Gill Sans MT" w:hAnsi="Gill Sans MT" w:eastAsia="Gill Sans MT" w:ascii="Gill Sans MT"/>
                    <w:spacing w:val="0"/>
                    <w:w w:val="130"/>
                    <w:sz w:val="16"/>
                    <w:szCs w:val="16"/>
                  </w:rPr>
                  <w:t>l</w:t>
                </w:r>
                <w:r>
                  <w:rPr>
                    <w:rFonts w:cs="Gill Sans MT" w:hAnsi="Gill Sans MT" w:eastAsia="Gill Sans MT" w:ascii="Gill Sans MT"/>
                    <w:spacing w:val="0"/>
                    <w:w w:val="130"/>
                    <w:sz w:val="16"/>
                    <w:szCs w:val="16"/>
                  </w:rPr>
                  <w:t>e</w:t>
                </w:r>
                <w:r>
                  <w:rPr>
                    <w:rFonts w:cs="Gill Sans MT" w:hAnsi="Gill Sans MT" w:eastAsia="Gill Sans MT" w:ascii="Gill Sans MT"/>
                    <w:spacing w:val="-6"/>
                    <w:w w:val="130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-4"/>
                    <w:w w:val="104"/>
                    <w:sz w:val="16"/>
                    <w:szCs w:val="16"/>
                  </w:rPr>
                  <w:t>r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e</w:t>
                </w:r>
                <w:r>
                  <w:rPr>
                    <w:rFonts w:cs="Gill Sans MT" w:hAnsi="Gill Sans MT" w:eastAsia="Gill Sans MT" w:ascii="Gill Sans MT"/>
                    <w:spacing w:val="0"/>
                    <w:w w:val="135"/>
                    <w:sz w:val="16"/>
                    <w:szCs w:val="16"/>
                  </w:rPr>
                  <w:t>s</w:t>
                </w:r>
                <w:r>
                  <w:rPr>
                    <w:rFonts w:cs="Gill Sans MT" w:hAnsi="Gill Sans MT" w:eastAsia="Gill Sans MT" w:ascii="Gill Sans MT"/>
                    <w:spacing w:val="0"/>
                    <w:w w:val="126"/>
                    <w:sz w:val="16"/>
                    <w:szCs w:val="16"/>
                  </w:rPr>
                  <w:t>um</w:t>
                </w:r>
                <w:r>
                  <w:rPr>
                    <w:rFonts w:cs="Gill Sans MT" w:hAnsi="Gill Sans MT" w:eastAsia="Gill Sans MT" w:ascii="Gill Sans MT"/>
                    <w:spacing w:val="0"/>
                    <w:w w:val="128"/>
                    <w:sz w:val="16"/>
                    <w:szCs w:val="16"/>
                  </w:rPr>
                  <w:t>e</w:t>
                </w:r>
                <w:r>
                  <w:rPr>
                    <w:rFonts w:cs="Gill Sans MT" w:hAnsi="Gill Sans MT" w:eastAsia="Gill Sans MT" w:ascii="Gill Sans MT"/>
                    <w:spacing w:val="7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0"/>
                    <w:w w:val="114"/>
                    <w:sz w:val="16"/>
                    <w:szCs w:val="16"/>
                  </w:rPr>
                  <w:t>f</w:t>
                </w:r>
                <w:r>
                  <w:rPr>
                    <w:rFonts w:cs="Gill Sans MT" w:hAnsi="Gill Sans MT" w:eastAsia="Gill Sans MT" w:ascii="Gill Sans MT"/>
                    <w:spacing w:val="0"/>
                    <w:w w:val="114"/>
                    <w:sz w:val="16"/>
                    <w:szCs w:val="16"/>
                  </w:rPr>
                  <w:t>o</w:t>
                </w:r>
                <w:r>
                  <w:rPr>
                    <w:rFonts w:cs="Gill Sans MT" w:hAnsi="Gill Sans MT" w:eastAsia="Gill Sans MT" w:ascii="Gill Sans MT"/>
                    <w:spacing w:val="0"/>
                    <w:w w:val="114"/>
                    <w:sz w:val="16"/>
                    <w:szCs w:val="16"/>
                  </w:rPr>
                  <w:t>r</w:t>
                </w:r>
                <w:r>
                  <w:rPr>
                    <w:rFonts w:cs="Gill Sans MT" w:hAnsi="Gill Sans MT" w:eastAsia="Gill Sans MT" w:ascii="Gill Sans MT"/>
                    <w:spacing w:val="2"/>
                    <w:w w:val="114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0"/>
                    <w:w w:val="143"/>
                    <w:sz w:val="16"/>
                    <w:szCs w:val="16"/>
                  </w:rPr>
                  <w:t>a</w:t>
                </w:r>
                <w:r>
                  <w:rPr>
                    <w:rFonts w:cs="Gill Sans MT" w:hAnsi="Gill Sans MT" w:eastAsia="Gill Sans MT" w:ascii="Gill Sans MT"/>
                    <w:spacing w:val="0"/>
                    <w:w w:val="126"/>
                    <w:sz w:val="16"/>
                    <w:szCs w:val="16"/>
                  </w:rPr>
                  <w:t>i</w:t>
                </w:r>
                <w:r>
                  <w:rPr>
                    <w:rFonts w:cs="Gill Sans MT" w:hAnsi="Gill Sans MT" w:eastAsia="Gill Sans MT" w:ascii="Gill Sans MT"/>
                    <w:spacing w:val="-4"/>
                    <w:w w:val="104"/>
                    <w:sz w:val="16"/>
                    <w:szCs w:val="16"/>
                  </w:rPr>
                  <w:t>r</w:t>
                </w:r>
                <w:r>
                  <w:rPr>
                    <w:rFonts w:cs="Gill Sans MT" w:hAnsi="Gill Sans MT" w:eastAsia="Gill Sans MT" w:ascii="Gill Sans MT"/>
                    <w:spacing w:val="0"/>
                    <w:w w:val="125"/>
                    <w:sz w:val="16"/>
                    <w:szCs w:val="16"/>
                  </w:rPr>
                  <w:t>c</w:t>
                </w:r>
                <w:r>
                  <w:rPr>
                    <w:rFonts w:cs="Gill Sans MT" w:hAnsi="Gill Sans MT" w:eastAsia="Gill Sans MT" w:ascii="Gill Sans MT"/>
                    <w:spacing w:val="0"/>
                    <w:w w:val="104"/>
                    <w:sz w:val="16"/>
                    <w:szCs w:val="16"/>
                  </w:rPr>
                  <w:t>r</w:t>
                </w:r>
                <w:r>
                  <w:rPr>
                    <w:rFonts w:cs="Gill Sans MT" w:hAnsi="Gill Sans MT" w:eastAsia="Gill Sans MT" w:ascii="Gill Sans MT"/>
                    <w:spacing w:val="0"/>
                    <w:w w:val="143"/>
                    <w:sz w:val="16"/>
                    <w:szCs w:val="16"/>
                  </w:rPr>
                  <w:t>a</w:t>
                </w:r>
                <w:r>
                  <w:rPr>
                    <w:rFonts w:cs="Gill Sans MT" w:hAnsi="Gill Sans MT" w:eastAsia="Gill Sans MT" w:ascii="Gill Sans MT"/>
                    <w:spacing w:val="-3"/>
                    <w:w w:val="140"/>
                    <w:sz w:val="16"/>
                    <w:szCs w:val="16"/>
                  </w:rPr>
                  <w:t>f</w:t>
                </w:r>
                <w:r>
                  <w:rPr>
                    <w:rFonts w:cs="Gill Sans MT" w:hAnsi="Gill Sans MT" w:eastAsia="Gill Sans MT" w:ascii="Gill Sans MT"/>
                    <w:spacing w:val="0"/>
                    <w:w w:val="117"/>
                    <w:sz w:val="16"/>
                    <w:szCs w:val="16"/>
                  </w:rPr>
                  <w:t>t</w:t>
                </w:r>
                <w:r>
                  <w:rPr>
                    <w:rFonts w:cs="Gill Sans MT" w:hAnsi="Gill Sans MT" w:eastAsia="Gill Sans MT" w:ascii="Gill Sans MT"/>
                    <w:spacing w:val="7"/>
                    <w:w w:val="100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p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a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in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t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e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r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pi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c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.</w:t>
                </w:r>
                <w:r>
                  <w:rPr>
                    <w:rFonts w:cs="Gill Sans MT" w:hAnsi="Gill Sans MT" w:eastAsia="Gill Sans MT" w:ascii="Gill Sans MT"/>
                    <w:spacing w:val="7"/>
                    <w:w w:val="124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c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h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e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mi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c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a</w:t>
                </w:r>
                <w:r>
                  <w:rPr>
                    <w:rFonts w:cs="Gill Sans MT" w:hAnsi="Gill Sans MT" w:eastAsia="Gill Sans MT" w:ascii="Gill Sans MT"/>
                    <w:spacing w:val="0"/>
                    <w:w w:val="124"/>
                    <w:sz w:val="16"/>
                    <w:szCs w:val="16"/>
                  </w:rPr>
                  <w:t>l</w:t>
                </w:r>
                <w:r>
                  <w:rPr>
                    <w:rFonts w:cs="Gill Sans MT" w:hAnsi="Gill Sans MT" w:eastAsia="Gill Sans MT" w:ascii="Gill Sans MT"/>
                    <w:spacing w:val="19"/>
                    <w:w w:val="124"/>
                    <w:sz w:val="16"/>
                    <w:szCs w:val="16"/>
                  </w:rPr>
                  <w:t> </w:t>
                </w:r>
                <w:r>
                  <w:rPr>
                    <w:rFonts w:cs="Gill Sans MT" w:hAnsi="Gill Sans MT" w:eastAsia="Gill Sans MT" w:ascii="Gill Sans MT"/>
                    <w:spacing w:val="-17"/>
                    <w:w w:val="111"/>
                    <w:sz w:val="16"/>
                    <w:szCs w:val="16"/>
                  </w:rPr>
                  <w:t>o</w:t>
                </w:r>
                <w:r>
                  <w:rPr>
                    <w:rFonts w:cs="Gill Sans MT" w:hAnsi="Gill Sans MT" w:eastAsia="Gill Sans MT" w:ascii="Gill Sans MT"/>
                    <w:spacing w:val="0"/>
                    <w:w w:val="100"/>
                    <w:sz w:val="16"/>
                    <w:szCs w:val="16"/>
                  </w:rPr>
                  <w:t>…</w:t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" xmlns:w10="urn:schemas-microsoft-com:office:word" xmlns:w="http://schemas.openxmlformats.org/wordprocessingml/2006/main" xmlns:sl="http://schemas.openxmlformats.org/schemaLibrary/2006/main">
  <w:compat>
    <w:compatSetting w:name="compatibilityMode" w:uri="http://schemas.microsoft.com/office/word" w:val="15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9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9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9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9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9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9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9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9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9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theme" Target="theme/theme1.xml"/><Relationship Id="rId4" Type="http://schemas.openxmlformats.org/officeDocument/2006/relationships/header" Target="header1.xml"/><Relationship Id="rId5" Type="http://schemas.openxmlformats.org/officeDocument/2006/relationships/footer" Target="footer1.xml"/><Relationship Id="rId6" Type="http://schemas.openxmlformats.org/officeDocument/2006/relationships/image" Target="media\image1.jpg"/><Relationship Id="rId7" Type="http://schemas.openxmlformats.org/officeDocument/2006/relationships/image" Target="media\image2.jpg"/><Relationship Id="rId8" Type="http://schemas.openxmlformats.org/officeDocument/2006/relationships/image" Target="media\image3.jpg"/><Relationship Id="rId9" Type="http://schemas.openxmlformats.org/officeDocument/2006/relationships/image" Target="media\image4.jpg"/><Relationship Id="rId10" Type="http://schemas.openxmlformats.org/officeDocument/2006/relationships/image" Target="media\image5.jpg"/><Relationship Id="rId11" Type="http://schemas.openxmlformats.org/officeDocument/2006/relationships/image" Target="media\image6.jpg"/><Relationship Id="rId12" Type="http://schemas.openxmlformats.org/officeDocument/2006/relationships/image" Target="media\image7.jpg"/><Relationship Id="rId13" Type="http://schemas.openxmlformats.org/officeDocument/2006/relationships/image" Target="media\image8.jpg"/><Relationship Id="rId14" Type="http://schemas.openxmlformats.org/officeDocument/2006/relationships/image" Target="media\image9.jpg"/><Relationship Id="rId15" Type="http://schemas.openxmlformats.org/officeDocument/2006/relationships/image" Target="media\image10.jpg"/><Relationship Id="rId16" Type="http://schemas.openxmlformats.org/officeDocument/2006/relationships/image" Target="media\image11.jpg"/><Relationship Id="rId17" Type="http://schemas.openxmlformats.org/officeDocument/2006/relationships/image" Target="media\image12.jpg"/><Relationship Id="rId18" Type="http://schemas.openxmlformats.org/officeDocument/2006/relationships/image" Target="media\image13.jpg"/><Relationship Id="rId19" Type="http://schemas.openxmlformats.org/officeDocument/2006/relationships/image" Target="media\image14.jpg"/><Relationship Id="rId20" Type="http://schemas.openxmlformats.org/officeDocument/2006/relationships/image" Target="media\image15.jpg"/><Relationship Id="rId21" Type="http://schemas.openxmlformats.org/officeDocument/2006/relationships/image" Target="media\image16.jpg"/><Relationship Id="rId22" Type="http://schemas.openxmlformats.org/officeDocument/2006/relationships/image" Target="media\image17.jpg"/><Relationship Id="rId23" Type="http://schemas.openxmlformats.org/officeDocument/2006/relationships/image" Target="media\image18.jpg"/><Relationship Id="rId24" Type="http://schemas.openxmlformats.org/officeDocument/2006/relationships/image" Target="media\image19.jpg"/><Relationship Id="rId25" Type="http://schemas.openxmlformats.org/officeDocument/2006/relationships/image" Target="media\image20.jpg"/><Relationship Id="rId26" Type="http://schemas.openxmlformats.org/officeDocument/2006/relationships/image" Target="media\image21.jpg"/><Relationship Id="rId27" Type="http://schemas.openxmlformats.org/officeDocument/2006/relationships/image" Target="media\image22.jpg"/><Relationship Id="rId28" Type="http://schemas.openxmlformats.org/officeDocument/2006/relationships/image" Target="media\image23.jpg"/><Relationship Id="rId29" Type="http://schemas.openxmlformats.org/officeDocument/2006/relationships/image" Target="media\image24.jpg"/><Relationship Id="rId30" Type="http://schemas.openxmlformats.org/officeDocument/2006/relationships/image" Target="media\image25.jpg"/><Relationship Id="rId31" Type="http://schemas.openxmlformats.org/officeDocument/2006/relationships/image" Target="media\image26.jpg"/><Relationship Id="rId32" Type="http://schemas.openxmlformats.org/officeDocument/2006/relationships/image" Target="media\image27.jpg"/><Relationship Id="rId33" Type="http://schemas.openxmlformats.org/officeDocument/2006/relationships/image" Target="media\image28.jpg"/><Relationship Id="rId34" Type="http://schemas.openxmlformats.org/officeDocument/2006/relationships/image" Target="media\image29.jpg"/><Relationship Id="rId35" Type="http://schemas.openxmlformats.org/officeDocument/2006/relationships/image" Target="media\image30.jpg"/><Relationship Id="rId36" Type="http://schemas.openxmlformats.org/officeDocument/2006/relationships/image" Target="media\image31.jpg"/><Relationship Id="rId37" Type="http://schemas.openxmlformats.org/officeDocument/2006/relationships/image" Target="media\image32.jpg"/><Relationship Id="rId38" Type="http://schemas.openxmlformats.org/officeDocument/2006/relationships/image" Target="media\image33.jpg"/><Relationship Id="rId39" Type="http://schemas.openxmlformats.org/officeDocument/2006/relationships/header" Target="header2.xml"/><Relationship Id="rId40" Type="http://schemas.openxmlformats.org/officeDocument/2006/relationships/image" Target="media\image34.jpg"/><Relationship Id="rId41" Type="http://schemas.openxmlformats.org/officeDocument/2006/relationships/image" Target="media\image35.jpg"/><Relationship Id="rId42" Type="http://schemas.openxmlformats.org/officeDocument/2006/relationships/image" Target="media\image36.jpg"/><Relationship Id="rId43" Type="http://schemas.openxmlformats.org/officeDocument/2006/relationships/image" Target="media\image37.jpg"/><Relationship Id="rId44" Type="http://schemas.openxmlformats.org/officeDocument/2006/relationships/image" Target="media\image38.jpg"/><Relationship Id="rId45" Type="http://schemas.openxmlformats.org/officeDocument/2006/relationships/image" Target="media\image39.jpg"/><Relationship Id="rId46" Type="http://schemas.openxmlformats.org/officeDocument/2006/relationships/image" Target="media\image40.jpg"/><Relationship Id="rId47" Type="http://schemas.openxmlformats.org/officeDocument/2006/relationships/image" Target="media\image41.jpg"/><Relationship Id="rId48" Type="http://schemas.openxmlformats.org/officeDocument/2006/relationships/image" Target="media\image2.jpg"/><Relationship Id="rId49" Type="http://schemas.openxmlformats.org/officeDocument/2006/relationships/image" Target="media\image42.jpg"/><Relationship Id="rId50" Type="http://schemas.openxmlformats.org/officeDocument/2006/relationships/image" Target="media\image43.jpg"/><Relationship Id="rId51" Type="http://schemas.openxmlformats.org/officeDocument/2006/relationships/image" Target="media\image44.jpg"/><Relationship Id="rId52" Type="http://schemas.openxmlformats.org/officeDocument/2006/relationships/image" Target="media\image45.jpg"/><Relationship Id="rId53" Type="http://schemas.openxmlformats.org/officeDocument/2006/relationships/image" Target="media\image46.jpg"/><Relationship Id="rId54" Type="http://schemas.openxmlformats.org/officeDocument/2006/relationships/image" Target="media\image47.jpg"/><Relationship Id="rId55" Type="http://schemas.openxmlformats.org/officeDocument/2006/relationships/image" Target="media\image48.jpg"/><Relationship Id="rId56" Type="http://schemas.openxmlformats.org/officeDocument/2006/relationships/image" Target="media\image49.jpg"/><Relationship Id="rId57" Type="http://schemas.openxmlformats.org/officeDocument/2006/relationships/image" Target="media\image50.jpg"/><Relationship Id="rId58" Type="http://schemas.openxmlformats.org/officeDocument/2006/relationships/image" Target="media\image51.jpg"/><Relationship Id="rId59" Type="http://schemas.openxmlformats.org/officeDocument/2006/relationships/image" Target="media\image52.jpg"/><Relationship Id="rId60" Type="http://schemas.openxmlformats.org/officeDocument/2006/relationships/image" Target="media\image53.jpg"/><Relationship Id="rId61" Type="http://schemas.openxmlformats.org/officeDocument/2006/relationships/image" Target="media\image54.jpg"/><Relationship Id="rId62" Type="http://schemas.openxmlformats.org/officeDocument/2006/relationships/image" Target="media\image55.jpg"/><Relationship Id="rId63" Type="http://schemas.openxmlformats.org/officeDocument/2006/relationships/image" Target="media\image56.jpg"/><Relationship Id="rId64" Type="http://schemas.openxmlformats.org/officeDocument/2006/relationships/image" Target="media\image57.jpg"/><Relationship Id="rId65" Type="http://schemas.openxmlformats.org/officeDocument/2006/relationships/image" Target="media\image58.jpg"/><Relationship Id="rId66" Type="http://schemas.openxmlformats.org/officeDocument/2006/relationships/image" Target="media\image59.jpg"/><Relationship Id="rId67" Type="http://schemas.openxmlformats.org/officeDocument/2006/relationships/image" Target="media\image60.jpg"/><Relationship Id="rId68" Type="http://schemas.openxmlformats.org/officeDocument/2006/relationships/header" Target="header3.xml"/><Relationship Id="rId69" Type="http://schemas.openxmlformats.org/officeDocument/2006/relationships/image" Target="media\image61.jpg"/><Relationship Id="rId70" Type="http://schemas.openxmlformats.org/officeDocument/2006/relationships/image" Target="media\image62.jpg"/><Relationship Id="rId71" Type="http://schemas.openxmlformats.org/officeDocument/2006/relationships/image" Target="media\image63.jpg"/><Relationship Id="rId72" Type="http://schemas.openxmlformats.org/officeDocument/2006/relationships/image" Target="media\image64.jpg"/><Relationship Id="rId73" Type="http://schemas.openxmlformats.org/officeDocument/2006/relationships/image" Target="media\image65.jpg"/><Relationship Id="rId74" Type="http://schemas.openxmlformats.org/officeDocument/2006/relationships/image" Target="media\image66.jpg"/><Relationship Id="rId75" Type="http://schemas.openxmlformats.org/officeDocument/2006/relationships/image" Target="media\image67.jpg"/><Relationship Id="rId76" Type="http://schemas.openxmlformats.org/officeDocument/2006/relationships/image" Target="media\image68.jpg"/><Relationship Id="rId77" Type="http://schemas.openxmlformats.org/officeDocument/2006/relationships/image" Target="media\image69.jpg"/></Relationships>
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valentino-rossi.tk/sample-resume-for-painter/sample-resume-painter-resume-exles-visual-artist.html" TargetMode="External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Microsoft Office Word</Application>
  <DocSecurity>0</DocSecurity>
  <ScaleCrop>false</ScaleCrop>
  <LinksUpToDate>false</LinksUpToDate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